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5649F" w14:textId="77777777" w:rsidR="00C96867"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CE1EBA6" w14:textId="77777777" w:rsidR="00C96867" w:rsidRPr="00A17BFF" w:rsidRDefault="00C96867" w:rsidP="00827BFC">
      <w:pPr>
        <w:pStyle w:val="Paragraf"/>
        <w:rPr>
          <w:rFonts w:ascii="Arial" w:hAnsi="Arial" w:cs="Arial"/>
        </w:rPr>
      </w:pPr>
    </w:p>
    <w:p w14:paraId="721A0882" w14:textId="77777777" w:rsidR="006164B0"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BC54ED2" w14:textId="77777777" w:rsidR="006164B0"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B6DC833" w14:textId="77777777" w:rsidR="006164B0"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DA61463" w14:textId="77777777" w:rsidR="00C96867" w:rsidRPr="00A17BFF" w:rsidRDefault="00C9686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164B0" w14:paraId="325F8AE2" w14:textId="77777777" w:rsidTr="00E90755">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768D4DC" w14:textId="77777777" w:rsidR="006164B0"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BACCEB" w14:textId="77777777" w:rsidR="006164B0"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8543AC5" w14:textId="77777777" w:rsidR="006164B0" w:rsidRDefault="00000000">
            <w:pPr>
              <w:jc w:val="center"/>
            </w:pPr>
            <w:r>
              <w:rPr>
                <w:rFonts w:ascii="Arial" w:hAnsi="Arial" w:cs="Arial"/>
                <w:b/>
                <w:bCs/>
                <w:color w:val="000000"/>
                <w:position w:val="-3"/>
                <w:sz w:val="20"/>
                <w:szCs w:val="20"/>
                <w:shd w:val="clear" w:color="auto" w:fill="AAAAAA"/>
              </w:rPr>
              <w:t>Opombe</w:t>
            </w:r>
          </w:p>
        </w:tc>
      </w:tr>
      <w:tr w:rsidR="006164B0" w14:paraId="157EC61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FC87C" w14:textId="77777777" w:rsidR="006164B0"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B025A" w14:textId="2FA9118A" w:rsidR="006164B0" w:rsidRDefault="0000000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67AA2" w14:textId="77777777" w:rsidR="00E90755"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CB63793" w14:textId="0412968E" w:rsidR="006164B0"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6164B0" w14:paraId="044A0A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12E7A" w14:textId="77777777" w:rsidR="006164B0"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0CFEA" w14:textId="22211A24" w:rsidR="006164B0" w:rsidRDefault="00000000">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53CCA" w14:textId="77777777" w:rsidR="006164B0" w:rsidRDefault="00000000">
            <w:pPr>
              <w:spacing w:before="135" w:after="135"/>
              <w:jc w:val="both"/>
              <w:textAlignment w:val="center"/>
            </w:pPr>
            <w:r>
              <w:rPr>
                <w:rFonts w:ascii="Arial" w:hAnsi="Arial" w:cs="Arial"/>
                <w:color w:val="000000"/>
                <w:position w:val="-2"/>
                <w:sz w:val="18"/>
                <w:szCs w:val="18"/>
              </w:rPr>
              <w:t>Izpolnjen, podpisan in žigosan.</w:t>
            </w:r>
          </w:p>
        </w:tc>
      </w:tr>
      <w:tr w:rsidR="006164B0" w14:paraId="2F2D01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2062C" w14:textId="77777777" w:rsidR="006164B0"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39C73" w14:textId="47A43F82" w:rsidR="006164B0" w:rsidRDefault="00000000">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24CE7" w14:textId="638DA848" w:rsidR="006164B0" w:rsidRDefault="00000000" w:rsidP="00E90755">
            <w:pPr>
              <w:spacing w:before="135" w:after="135"/>
              <w:jc w:val="both"/>
              <w:textAlignment w:val="center"/>
            </w:pPr>
            <w:r>
              <w:rPr>
                <w:rFonts w:ascii="Arial" w:hAnsi="Arial" w:cs="Arial"/>
                <w:color w:val="000000"/>
                <w:position w:val="-2"/>
                <w:sz w:val="18"/>
                <w:szCs w:val="18"/>
              </w:rPr>
              <w:t>Izpolnjen .xml, uvoziti v e-JN</w:t>
            </w:r>
            <w:r w:rsidR="00E90755">
              <w:rPr>
                <w:rFonts w:cs="Arial"/>
                <w:color w:val="000000"/>
                <w:position w:val="-2"/>
                <w:sz w:val="18"/>
                <w:szCs w:val="18"/>
              </w:rPr>
              <w:t xml:space="preserve"> ali predložen podpisan pdf.</w:t>
            </w:r>
          </w:p>
        </w:tc>
      </w:tr>
      <w:tr w:rsidR="006164B0" w14:paraId="1FAB50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2EB38" w14:textId="77777777" w:rsidR="006164B0"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6B54F" w14:textId="0E5E4EBD" w:rsidR="006164B0" w:rsidRDefault="00000000">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67C2E" w14:textId="77777777" w:rsidR="006164B0" w:rsidRDefault="00000000">
            <w:pPr>
              <w:spacing w:before="135" w:after="135"/>
              <w:jc w:val="both"/>
              <w:textAlignment w:val="center"/>
            </w:pPr>
            <w:r>
              <w:rPr>
                <w:rFonts w:ascii="Arial" w:hAnsi="Arial" w:cs="Arial"/>
                <w:color w:val="000000"/>
                <w:position w:val="-2"/>
                <w:sz w:val="18"/>
                <w:szCs w:val="18"/>
              </w:rPr>
              <w:t>Izpolnjen, podpisan in žigosan. </w:t>
            </w:r>
          </w:p>
          <w:p w14:paraId="6486BA70" w14:textId="77777777" w:rsidR="006164B0"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164B0" w14:paraId="316939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2FECF" w14:textId="30D125CF" w:rsidR="006164B0" w:rsidRPr="001706C2" w:rsidRDefault="001706C2">
            <w:pPr>
              <w:rPr>
                <w:rFonts w:ascii="Arial" w:hAnsi="Arial" w:cs="Arial"/>
                <w:sz w:val="18"/>
                <w:szCs w:val="18"/>
              </w:rPr>
            </w:pPr>
            <w:r w:rsidRPr="001706C2">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61382" w14:textId="2C8D15A0" w:rsidR="006164B0" w:rsidRDefault="00E90755">
            <w:r>
              <w:rPr>
                <w:rFonts w:ascii="Arial" w:hAnsi="Arial" w:cs="Arial"/>
                <w:color w:val="000000"/>
                <w:position w:val="-2"/>
                <w:sz w:val="18"/>
                <w:szCs w:val="18"/>
              </w:rPr>
              <w:t>Izjava o razpolaganju z ustreznimi tehničnimi in kadrovskimi zmogljivostmi ter izvajanju storitev skladno s tehničnimi specifikacijami naročnika in z zahtevami Uredbe o zelenem javnem naročanju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72091" w14:textId="77777777" w:rsidR="006164B0" w:rsidRDefault="00000000">
            <w:pPr>
              <w:spacing w:before="135" w:after="135"/>
              <w:jc w:val="both"/>
              <w:textAlignment w:val="center"/>
            </w:pPr>
            <w:r>
              <w:rPr>
                <w:rFonts w:ascii="Arial" w:hAnsi="Arial" w:cs="Arial"/>
                <w:color w:val="000000"/>
                <w:position w:val="-2"/>
                <w:sz w:val="18"/>
                <w:szCs w:val="18"/>
              </w:rPr>
              <w:t>Izpolnjen, podpisan in žigosan.</w:t>
            </w:r>
          </w:p>
        </w:tc>
      </w:tr>
      <w:tr w:rsidR="006164B0" w14:paraId="1A9350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88C5A" w14:textId="72C113C7" w:rsidR="006164B0" w:rsidRPr="001706C2" w:rsidRDefault="001706C2">
            <w:pPr>
              <w:rPr>
                <w:rFonts w:ascii="Arial" w:hAnsi="Arial" w:cs="Arial"/>
                <w:sz w:val="18"/>
                <w:szCs w:val="18"/>
              </w:rPr>
            </w:pPr>
            <w:r w:rsidRPr="001706C2">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D2DD1" w14:textId="5F20EF08" w:rsidR="006164B0" w:rsidRDefault="00000000">
            <w:r>
              <w:rPr>
                <w:rFonts w:ascii="Arial" w:hAnsi="Arial" w:cs="Arial"/>
                <w:color w:val="000000"/>
                <w:position w:val="-2"/>
                <w:sz w:val="18"/>
                <w:szCs w:val="18"/>
              </w:rPr>
              <w:t xml:space="preserve">Vzorec </w:t>
            </w:r>
            <w:r w:rsidR="001706C2">
              <w:rPr>
                <w:rFonts w:ascii="Arial" w:hAnsi="Arial" w:cs="Arial"/>
                <w:color w:val="000000"/>
                <w:position w:val="-2"/>
                <w:sz w:val="18"/>
                <w:szCs w:val="18"/>
              </w:rPr>
              <w:t>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36B98" w14:textId="77777777" w:rsidR="006164B0" w:rsidRDefault="00000000">
            <w:pPr>
              <w:spacing w:before="135" w:after="135"/>
              <w:jc w:val="both"/>
              <w:textAlignment w:val="center"/>
            </w:pPr>
            <w:r>
              <w:rPr>
                <w:rFonts w:ascii="Arial" w:hAnsi="Arial" w:cs="Arial"/>
                <w:color w:val="000000"/>
                <w:position w:val="-2"/>
                <w:sz w:val="18"/>
                <w:szCs w:val="18"/>
              </w:rPr>
              <w:t>Parafiran ali elektronsko podpisan.</w:t>
            </w:r>
          </w:p>
        </w:tc>
      </w:tr>
      <w:tr w:rsidR="006164B0" w14:paraId="4FEA28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20B7C" w14:textId="278FE244" w:rsidR="006164B0" w:rsidRPr="001706C2" w:rsidRDefault="001706C2">
            <w:pPr>
              <w:rPr>
                <w:rFonts w:ascii="Arial" w:hAnsi="Arial" w:cs="Arial"/>
                <w:sz w:val="18"/>
                <w:szCs w:val="18"/>
              </w:rPr>
            </w:pPr>
            <w:r w:rsidRPr="001706C2">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6F9752" w14:textId="545EE8D8" w:rsidR="006164B0" w:rsidRDefault="00000000">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D079F" w14:textId="77777777" w:rsidR="006164B0" w:rsidRDefault="00000000">
            <w:pPr>
              <w:spacing w:before="135" w:after="135"/>
              <w:jc w:val="both"/>
              <w:textAlignment w:val="center"/>
            </w:pPr>
            <w:r>
              <w:rPr>
                <w:rFonts w:ascii="Arial" w:hAnsi="Arial" w:cs="Arial"/>
                <w:color w:val="000000"/>
                <w:position w:val="-2"/>
                <w:sz w:val="18"/>
                <w:szCs w:val="18"/>
              </w:rPr>
              <w:t>Izpolnjen, podpisan in žigosan.</w:t>
            </w:r>
          </w:p>
        </w:tc>
      </w:tr>
      <w:tr w:rsidR="006164B0" w14:paraId="67BF48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5F929" w14:textId="4356569F" w:rsidR="006164B0" w:rsidRPr="001706C2" w:rsidRDefault="001706C2">
            <w:pPr>
              <w:rPr>
                <w:rFonts w:ascii="Arial" w:hAnsi="Arial" w:cs="Arial"/>
                <w:sz w:val="18"/>
                <w:szCs w:val="18"/>
              </w:rPr>
            </w:pPr>
            <w:r w:rsidRPr="001706C2">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9513" w14:textId="020DCE54" w:rsidR="006164B0" w:rsidRDefault="00000000">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7EB6C" w14:textId="77777777" w:rsidR="006164B0" w:rsidRDefault="00000000">
            <w:pPr>
              <w:spacing w:before="135" w:after="135"/>
              <w:jc w:val="both"/>
              <w:textAlignment w:val="center"/>
            </w:pPr>
            <w:r>
              <w:rPr>
                <w:rFonts w:ascii="Arial" w:hAnsi="Arial" w:cs="Arial"/>
                <w:color w:val="000000"/>
                <w:position w:val="-2"/>
                <w:sz w:val="18"/>
                <w:szCs w:val="18"/>
              </w:rPr>
              <w:t>Izpolnjen, podpisan in žigosan.</w:t>
            </w:r>
          </w:p>
        </w:tc>
      </w:tr>
      <w:tr w:rsidR="006164B0" w14:paraId="236AEE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A861" w14:textId="5634FC00" w:rsidR="006164B0" w:rsidRPr="001706C2" w:rsidRDefault="001706C2">
            <w:pPr>
              <w:rPr>
                <w:rFonts w:ascii="Arial" w:hAnsi="Arial" w:cs="Arial"/>
                <w:sz w:val="18"/>
                <w:szCs w:val="18"/>
              </w:rPr>
            </w:pPr>
            <w:r w:rsidRPr="001706C2">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B44F47" w14:textId="32AF75C3" w:rsidR="006164B0" w:rsidRDefault="0000000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CC3E7" w14:textId="77777777" w:rsidR="00E90755"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39523FEB" w14:textId="58179570" w:rsidR="006164B0"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6164B0" w14:paraId="32641B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197A2" w14:textId="279167D7" w:rsidR="006164B0" w:rsidRPr="001706C2" w:rsidRDefault="00000000">
            <w:pPr>
              <w:rPr>
                <w:rFonts w:ascii="Arial" w:hAnsi="Arial" w:cs="Arial"/>
                <w:sz w:val="18"/>
                <w:szCs w:val="18"/>
              </w:rPr>
            </w:pPr>
            <w:r w:rsidRPr="001706C2">
              <w:rPr>
                <w:rFonts w:ascii="Arial" w:hAnsi="Arial" w:cs="Arial"/>
                <w:color w:val="000000"/>
                <w:position w:val="-2"/>
                <w:sz w:val="18"/>
                <w:szCs w:val="18"/>
              </w:rPr>
              <w:t>1</w:t>
            </w:r>
            <w:r w:rsidR="001706C2" w:rsidRPr="001706C2">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31204" w14:textId="55AD097F" w:rsidR="006164B0" w:rsidRDefault="0000000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7206F" w14:textId="77777777" w:rsidR="006164B0" w:rsidRDefault="00000000">
            <w:pPr>
              <w:spacing w:before="135" w:after="135"/>
              <w:jc w:val="both"/>
              <w:textAlignment w:val="center"/>
            </w:pPr>
            <w:r>
              <w:rPr>
                <w:rFonts w:ascii="Arial" w:hAnsi="Arial" w:cs="Arial"/>
                <w:color w:val="000000"/>
                <w:position w:val="-2"/>
                <w:sz w:val="18"/>
                <w:szCs w:val="18"/>
              </w:rPr>
              <w:t>Izpolnjen, podpisan in žigosan</w:t>
            </w:r>
          </w:p>
        </w:tc>
      </w:tr>
      <w:tr w:rsidR="00E90755" w14:paraId="4019E16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D27E" w14:textId="6D5C8C51" w:rsidR="00E90755" w:rsidRPr="001706C2" w:rsidRDefault="00E90755" w:rsidP="00E90755">
            <w:pPr>
              <w:rPr>
                <w:rFonts w:ascii="Arial" w:hAnsi="Arial" w:cs="Arial"/>
                <w:color w:val="000000"/>
                <w:position w:val="-2"/>
                <w:sz w:val="18"/>
                <w:szCs w:val="18"/>
              </w:rPr>
            </w:pPr>
            <w:r w:rsidRPr="001706C2">
              <w:rPr>
                <w:rFonts w:ascii="Arial" w:hAnsi="Arial" w:cs="Arial"/>
                <w:color w:val="000000"/>
                <w:position w:val="-2"/>
                <w:sz w:val="18"/>
                <w:szCs w:val="18"/>
              </w:rPr>
              <w:t>1</w:t>
            </w:r>
            <w:r w:rsidR="001706C2" w:rsidRPr="001706C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8DEC37" w14:textId="261F8342" w:rsidR="00E90755" w:rsidRDefault="00E90755" w:rsidP="00E90755">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BC10E" w14:textId="21FB4156" w:rsidR="00E90755" w:rsidRDefault="00E90755" w:rsidP="00E907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164B0" w14:paraId="714A0F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FD95F" w14:textId="77777777" w:rsidR="006164B0"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2DA30" w14:textId="43E7D857" w:rsidR="006164B0" w:rsidRDefault="00000000">
            <w:r>
              <w:rPr>
                <w:rFonts w:ascii="Arial" w:hAnsi="Arial" w:cs="Arial"/>
                <w:color w:val="000000"/>
                <w:position w:val="-2"/>
                <w:sz w:val="18"/>
                <w:szCs w:val="18"/>
              </w:rPr>
              <w:t xml:space="preserve">Vzorec </w:t>
            </w:r>
            <w:r w:rsidR="001706C2">
              <w:rPr>
                <w:rFonts w:ascii="Arial" w:hAnsi="Arial" w:cs="Arial"/>
                <w:color w:val="000000"/>
                <w:position w:val="-2"/>
                <w:sz w:val="18"/>
                <w:szCs w:val="18"/>
              </w:rPr>
              <w:t>okvirnega sporazuma</w:t>
            </w:r>
            <w:r>
              <w:rPr>
                <w:rFonts w:ascii="Arial" w:hAnsi="Arial" w:cs="Arial"/>
                <w:color w:val="000000"/>
                <w:position w:val="-2"/>
                <w:sz w:val="18"/>
                <w:szCs w:val="18"/>
              </w:rPr>
              <w:t xml:space="preserve">: </w:t>
            </w:r>
            <w:r w:rsidR="001706C2">
              <w:rPr>
                <w:rFonts w:ascii="Arial" w:hAnsi="Arial" w:cs="Arial"/>
                <w:color w:val="000000"/>
                <w:position w:val="-2"/>
                <w:sz w:val="18"/>
                <w:szCs w:val="18"/>
              </w:rPr>
              <w:t>Okvirni sporazum</w:t>
            </w:r>
            <w:r>
              <w:rPr>
                <w:rFonts w:ascii="Arial" w:hAnsi="Arial" w:cs="Arial"/>
                <w:color w:val="000000"/>
                <w:position w:val="-2"/>
                <w:sz w:val="18"/>
                <w:szCs w:val="18"/>
              </w:rPr>
              <w:t xml:space="preserve"> o </w:t>
            </w:r>
            <w:r w:rsidR="00E90755">
              <w:rPr>
                <w:rFonts w:ascii="Arial" w:hAnsi="Arial" w:cs="Arial"/>
                <w:color w:val="000000"/>
                <w:position w:val="-2"/>
                <w:sz w:val="18"/>
                <w:szCs w:val="18"/>
              </w:rPr>
              <w:t>izvajanju okolju prijaznih storitev vzdrževalnih del v poslovnih prostorih v uporabi Univerze na Primorskem za obdobje dveh let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96AFB" w14:textId="77777777" w:rsidR="006164B0" w:rsidRDefault="00000000">
            <w:pPr>
              <w:spacing w:before="135" w:after="135"/>
              <w:jc w:val="both"/>
              <w:textAlignment w:val="center"/>
            </w:pPr>
            <w:r>
              <w:rPr>
                <w:rFonts w:ascii="Arial" w:hAnsi="Arial" w:cs="Arial"/>
                <w:color w:val="000000"/>
                <w:position w:val="-2"/>
                <w:sz w:val="18"/>
                <w:szCs w:val="18"/>
              </w:rPr>
              <w:t>Podpisan (ročno ali elektronsko).</w:t>
            </w:r>
          </w:p>
        </w:tc>
      </w:tr>
      <w:tr w:rsidR="00E90755" w14:paraId="776C44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A47E1" w14:textId="0F4E591F" w:rsidR="00E90755" w:rsidRDefault="00E90755">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46AA9" w14:textId="0896085A" w:rsidR="00E90755" w:rsidRDefault="00E90755">
            <w:pPr>
              <w:rPr>
                <w:rFonts w:ascii="Arial" w:hAnsi="Arial" w:cs="Arial"/>
                <w:color w:val="000000"/>
                <w:position w:val="-2"/>
                <w:sz w:val="18"/>
                <w:szCs w:val="18"/>
              </w:rPr>
            </w:pPr>
            <w:r>
              <w:rPr>
                <w:rFonts w:ascii="Arial" w:hAnsi="Arial" w:cs="Arial"/>
                <w:color w:val="000000"/>
                <w:position w:val="-2"/>
                <w:sz w:val="18"/>
                <w:szCs w:val="18"/>
              </w:rPr>
              <w:t>Popis storitev s ponudbenim predračunom (za sklop/e za katere ponudnik oddaja ponudbo).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CD31F" w14:textId="33135A4A" w:rsidR="00E90755" w:rsidRDefault="00E9075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predložen v pdf. in xlsx. formatu</w:t>
            </w:r>
          </w:p>
        </w:tc>
      </w:tr>
    </w:tbl>
    <w:p w14:paraId="414745DF" w14:textId="77777777" w:rsidR="006164B0" w:rsidRDefault="006164B0">
      <w:pPr>
        <w:sectPr w:rsidR="006164B0" w:rsidSect="00D931BF">
          <w:headerReference w:type="default" r:id="rId8"/>
          <w:footerReference w:type="default" r:id="rId9"/>
          <w:pgSz w:w="11906" w:h="16838"/>
          <w:pgMar w:top="1418" w:right="1418" w:bottom="1418" w:left="1418" w:header="567" w:footer="680" w:gutter="0"/>
          <w:cols w:space="708"/>
          <w:docGrid w:linePitch="360"/>
        </w:sectPr>
      </w:pPr>
    </w:p>
    <w:p w14:paraId="66504B82" w14:textId="77777777"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16DAFB7" w14:textId="77777777" w:rsidR="00C96867" w:rsidRPr="00252358" w:rsidRDefault="00C96867" w:rsidP="00252358"/>
    <w:p w14:paraId="57FAD220"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00102C2" w14:textId="77777777" w:rsidR="006164B0"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Okolju prijazne storitve vzdrževalnih del v poslovnih prostorih v uporabi Univerze na Primorskem za obdobje dveh let</w:t>
      </w:r>
      <w:r>
        <w:rPr>
          <w:rFonts w:ascii="Arial" w:hAnsi="Arial" w:cs="Arial"/>
          <w:color w:val="000000"/>
          <w:sz w:val="18"/>
          <w:szCs w:val="18"/>
        </w:rPr>
        <w:t>« dajemo ponudbo, kot sledi:</w:t>
      </w:r>
    </w:p>
    <w:p w14:paraId="41D376BD" w14:textId="4A380C03" w:rsidR="006164B0"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E90755">
        <w:rPr>
          <w:rFonts w:ascii="Arial" w:hAnsi="Arial" w:cs="Arial"/>
          <w:color w:val="000000"/>
          <w:sz w:val="18"/>
          <w:szCs w:val="18"/>
          <w:u w:val="single"/>
        </w:rPr>
        <w:t xml:space="preserve"> za sklop/e: _______</w:t>
      </w:r>
    </w:p>
    <w:tbl>
      <w:tblPr>
        <w:tblStyle w:val="NormalTablePHPDOCX"/>
        <w:tblW w:w="8670" w:type="dxa"/>
        <w:tblInd w:w="108" w:type="dxa"/>
        <w:tblLook w:val="04A0" w:firstRow="1" w:lastRow="0" w:firstColumn="1" w:lastColumn="0" w:noHBand="0" w:noVBand="1"/>
      </w:tblPr>
      <w:tblGrid>
        <w:gridCol w:w="2385"/>
        <w:gridCol w:w="6285"/>
      </w:tblGrid>
      <w:tr w:rsidR="006164B0" w14:paraId="2DCA9A8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7EF538" w14:textId="77777777" w:rsidR="006164B0"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254C3" w14:textId="77777777" w:rsidR="006164B0" w:rsidRDefault="00000000">
            <w:r>
              <w:rPr>
                <w:rFonts w:ascii="Arial" w:hAnsi="Arial" w:cs="Arial"/>
                <w:color w:val="000000"/>
                <w:position w:val="-2"/>
                <w:sz w:val="18"/>
                <w:szCs w:val="18"/>
              </w:rPr>
              <w:t> </w:t>
            </w:r>
          </w:p>
        </w:tc>
      </w:tr>
      <w:tr w:rsidR="006164B0" w14:paraId="0278175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5FC49" w14:textId="77777777" w:rsidR="006164B0"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C69EB" w14:textId="77777777" w:rsidR="006164B0" w:rsidRDefault="00000000">
            <w:r>
              <w:rPr>
                <w:rFonts w:ascii="Arial" w:hAnsi="Arial" w:cs="Arial"/>
                <w:color w:val="000000"/>
                <w:position w:val="-2"/>
                <w:sz w:val="18"/>
                <w:szCs w:val="18"/>
              </w:rPr>
              <w:t> </w:t>
            </w:r>
          </w:p>
        </w:tc>
      </w:tr>
      <w:tr w:rsidR="006164B0" w14:paraId="34917E1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243C92" w14:textId="77777777" w:rsidR="006164B0"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49053" w14:textId="77777777" w:rsidR="006164B0" w:rsidRDefault="00000000">
            <w:r>
              <w:rPr>
                <w:rFonts w:ascii="Arial" w:hAnsi="Arial" w:cs="Arial"/>
                <w:color w:val="000000"/>
                <w:position w:val="-2"/>
                <w:sz w:val="18"/>
                <w:szCs w:val="18"/>
              </w:rPr>
              <w:t> </w:t>
            </w:r>
          </w:p>
        </w:tc>
      </w:tr>
      <w:tr w:rsidR="006164B0" w14:paraId="26C9222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A0270E" w14:textId="77777777" w:rsidR="006164B0"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71BFA" w14:textId="77777777" w:rsidR="006164B0" w:rsidRDefault="00000000">
            <w:r>
              <w:rPr>
                <w:rFonts w:ascii="Arial" w:hAnsi="Arial" w:cs="Arial"/>
                <w:color w:val="000000"/>
                <w:position w:val="-2"/>
                <w:sz w:val="18"/>
                <w:szCs w:val="18"/>
              </w:rPr>
              <w:t> </w:t>
            </w:r>
          </w:p>
        </w:tc>
      </w:tr>
    </w:tbl>
    <w:p w14:paraId="0D2F43CD" w14:textId="77777777" w:rsidR="006164B0" w:rsidRDefault="00000000" w:rsidP="00E90755">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948D3F4" w14:textId="77777777" w:rsidR="006164B0" w:rsidRDefault="00000000">
      <w:pPr>
        <w:spacing w:before="225" w:after="225" w:line="240" w:lineRule="auto"/>
      </w:pPr>
      <w:r>
        <w:rPr>
          <w:rFonts w:ascii="Arial" w:hAnsi="Arial" w:cs="Arial"/>
          <w:color w:val="000000"/>
          <w:sz w:val="18"/>
          <w:szCs w:val="18"/>
        </w:rPr>
        <w:t>Ponudbo oddajamo (ustrezno označite):</w:t>
      </w:r>
    </w:p>
    <w:p w14:paraId="29F83898" w14:textId="77777777" w:rsidR="006164B0" w:rsidRDefault="00000000">
      <w:pPr>
        <w:spacing w:before="225" w:after="225" w:line="240" w:lineRule="auto"/>
      </w:pPr>
      <w:r>
        <w:fldChar w:fldCharType="begin">
          <w:ffData>
            <w:name w:val="cbox166b846175a052"/>
            <w:enabled/>
            <w:calcOnExit w:val="0"/>
            <w:checkBox>
              <w:sizeAuto/>
              <w:default w:val="0"/>
            </w:checkBox>
          </w:ffData>
        </w:fldChar>
      </w:r>
      <w:bookmarkStart w:id="0" w:name="cbox166b846175a052"/>
      <w:r>
        <w:instrText xml:space="preserve"> FORMCHECKBOX </w:instrText>
      </w:r>
      <w:r>
        <w:fldChar w:fldCharType="separate"/>
      </w:r>
      <w:r>
        <w:fldChar w:fldCharType="end"/>
      </w:r>
      <w:bookmarkEnd w:id="0"/>
      <w:r>
        <w:rPr>
          <w:rFonts w:ascii="Arial" w:hAnsi="Arial" w:cs="Arial"/>
          <w:color w:val="000000"/>
          <w:sz w:val="18"/>
          <w:szCs w:val="18"/>
        </w:rPr>
        <w:t> samostojno</w:t>
      </w:r>
    </w:p>
    <w:p w14:paraId="329FE9D9" w14:textId="77777777" w:rsidR="006164B0" w:rsidRDefault="00000000">
      <w:pPr>
        <w:spacing w:before="225" w:after="225" w:line="240" w:lineRule="auto"/>
      </w:pPr>
      <w:r>
        <w:fldChar w:fldCharType="begin">
          <w:ffData>
            <w:name w:val="cbox166b846175a261"/>
            <w:enabled/>
            <w:calcOnExit w:val="0"/>
            <w:checkBox>
              <w:sizeAuto/>
              <w:default w:val="0"/>
            </w:checkBox>
          </w:ffData>
        </w:fldChar>
      </w:r>
      <w:bookmarkStart w:id="1" w:name="cbox166b846175a26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BDB0060" w14:textId="77777777" w:rsidR="006164B0" w:rsidRDefault="00000000">
      <w:pPr>
        <w:spacing w:before="225" w:after="225" w:line="240" w:lineRule="auto"/>
      </w:pPr>
      <w:r>
        <w:fldChar w:fldCharType="begin">
          <w:ffData>
            <w:name w:val="cbox166b846175a47a"/>
            <w:enabled/>
            <w:calcOnExit w:val="0"/>
            <w:checkBox>
              <w:sizeAuto/>
              <w:default w:val="0"/>
            </w:checkBox>
          </w:ffData>
        </w:fldChar>
      </w:r>
      <w:bookmarkStart w:id="2" w:name="cbox166b846175a47a"/>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AA34D8" w14:textId="77777777" w:rsidR="006164B0" w:rsidRDefault="00000000">
      <w:pPr>
        <w:spacing w:before="225" w:after="225" w:line="240" w:lineRule="auto"/>
      </w:pPr>
      <w:r>
        <w:fldChar w:fldCharType="begin">
          <w:ffData>
            <w:name w:val="cbox166b846175a680"/>
            <w:enabled/>
            <w:calcOnExit w:val="0"/>
            <w:checkBox>
              <w:sizeAuto/>
              <w:default w:val="0"/>
            </w:checkBox>
          </w:ffData>
        </w:fldChar>
      </w:r>
      <w:bookmarkStart w:id="3" w:name="cbox166b846175a680"/>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BBA37BC" w14:textId="77777777" w:rsidR="006164B0"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698"/>
        <w:gridCol w:w="2141"/>
        <w:gridCol w:w="2074"/>
        <w:gridCol w:w="2145"/>
      </w:tblGrid>
      <w:tr w:rsidR="00E90755" w14:paraId="48B5B47E" w14:textId="77777777" w:rsidTr="00E90755">
        <w:tc>
          <w:tcPr>
            <w:tcW w:w="14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F8E50A" w14:textId="77777777" w:rsidR="00E90755" w:rsidRDefault="00E90755">
            <w:pPr>
              <w:jc w:val="center"/>
            </w:pPr>
            <w:r>
              <w:rPr>
                <w:rFonts w:ascii="Arial" w:hAnsi="Arial" w:cs="Arial"/>
                <w:b/>
                <w:bCs/>
                <w:color w:val="000000"/>
                <w:position w:val="-2"/>
                <w:sz w:val="18"/>
                <w:szCs w:val="18"/>
                <w:shd w:val="clear" w:color="auto" w:fill="D1D1D1"/>
              </w:rPr>
              <w:t>Sklop</w:t>
            </w:r>
          </w:p>
        </w:tc>
        <w:tc>
          <w:tcPr>
            <w:tcW w:w="11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252B5B" w14:textId="77777777" w:rsidR="00E90755" w:rsidRDefault="00E90755">
            <w:pPr>
              <w:jc w:val="center"/>
            </w:pPr>
            <w:r>
              <w:rPr>
                <w:rFonts w:ascii="Arial" w:hAnsi="Arial" w:cs="Arial"/>
                <w:b/>
                <w:bCs/>
                <w:color w:val="000000"/>
                <w:position w:val="-2"/>
                <w:sz w:val="18"/>
                <w:szCs w:val="18"/>
                <w:shd w:val="clear" w:color="auto" w:fill="D1D1D1"/>
              </w:rPr>
              <w:t>Vrednost brez DDV</w:t>
            </w:r>
          </w:p>
        </w:t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7FD1D3F" w14:textId="77777777" w:rsidR="00E90755" w:rsidRDefault="00E90755">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57D5E6" w14:textId="77777777" w:rsidR="00E90755" w:rsidRDefault="00E90755">
            <w:pPr>
              <w:jc w:val="center"/>
            </w:pPr>
            <w:r>
              <w:rPr>
                <w:rFonts w:ascii="Arial" w:hAnsi="Arial" w:cs="Arial"/>
                <w:b/>
                <w:bCs/>
                <w:color w:val="000000"/>
                <w:position w:val="-2"/>
                <w:sz w:val="18"/>
                <w:szCs w:val="18"/>
                <w:shd w:val="clear" w:color="auto" w:fill="D1D1D1"/>
              </w:rPr>
              <w:t>Vrednost z DDV</w:t>
            </w:r>
          </w:p>
        </w:tc>
      </w:tr>
      <w:tr w:rsidR="00E90755" w14:paraId="0A8DD8A4" w14:textId="77777777" w:rsidTr="00E90755">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A1ABD" w14:textId="77777777" w:rsidR="00E90755" w:rsidRDefault="00E90755">
            <w:pPr>
              <w:jc w:val="right"/>
            </w:pPr>
            <w:r>
              <w:rPr>
                <w:rFonts w:ascii="Arial" w:hAnsi="Arial" w:cs="Arial"/>
                <w:color w:val="000000"/>
                <w:position w:val="-2"/>
                <w:sz w:val="18"/>
                <w:szCs w:val="18"/>
              </w:rPr>
              <w:t>Elektroinštalacijska dela</w:t>
            </w:r>
          </w:p>
        </w:tc>
        <w:tc>
          <w:tcPr>
            <w:tcW w:w="11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06553" w14:textId="77777777" w:rsidR="00E90755" w:rsidRDefault="00E90755">
            <w:r>
              <w:rPr>
                <w:rFonts w:ascii="Arial" w:hAnsi="Arial" w:cs="Arial"/>
                <w:color w:val="000000"/>
                <w:position w:val="-2"/>
                <w:sz w:val="18"/>
                <w:szCs w:val="18"/>
              </w:rPr>
              <w:t> </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045B" w14:textId="77777777" w:rsidR="00E90755" w:rsidRDefault="00E90755">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003C7" w14:textId="77777777" w:rsidR="00E90755" w:rsidRDefault="00E90755">
            <w:r>
              <w:rPr>
                <w:rFonts w:ascii="Arial" w:hAnsi="Arial" w:cs="Arial"/>
                <w:color w:val="000000"/>
                <w:position w:val="-2"/>
                <w:sz w:val="18"/>
                <w:szCs w:val="18"/>
              </w:rPr>
              <w:t> </w:t>
            </w:r>
          </w:p>
        </w:tc>
      </w:tr>
      <w:tr w:rsidR="00E90755" w14:paraId="5729E2A3" w14:textId="77777777" w:rsidTr="00E90755">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CBBE7" w14:textId="77777777" w:rsidR="00E90755" w:rsidRDefault="00E90755">
            <w:pPr>
              <w:jc w:val="right"/>
            </w:pPr>
            <w:r>
              <w:rPr>
                <w:rFonts w:ascii="Arial" w:hAnsi="Arial" w:cs="Arial"/>
                <w:color w:val="000000"/>
                <w:position w:val="-2"/>
                <w:sz w:val="18"/>
                <w:szCs w:val="18"/>
              </w:rPr>
              <w:t>Strojno inštalacijska dela in vodoinštalacijska dela</w:t>
            </w:r>
          </w:p>
        </w:tc>
        <w:tc>
          <w:tcPr>
            <w:tcW w:w="11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88575" w14:textId="77777777" w:rsidR="00E90755" w:rsidRDefault="00E90755">
            <w:r>
              <w:rPr>
                <w:rFonts w:ascii="Arial" w:hAnsi="Arial" w:cs="Arial"/>
                <w:color w:val="000000"/>
                <w:position w:val="-2"/>
                <w:sz w:val="18"/>
                <w:szCs w:val="18"/>
              </w:rPr>
              <w:t> </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BE5B" w14:textId="77777777" w:rsidR="00E90755" w:rsidRDefault="00E90755">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795C8" w14:textId="77777777" w:rsidR="00E90755" w:rsidRDefault="00E90755">
            <w:r>
              <w:rPr>
                <w:rFonts w:ascii="Arial" w:hAnsi="Arial" w:cs="Arial"/>
                <w:color w:val="000000"/>
                <w:position w:val="-2"/>
                <w:sz w:val="18"/>
                <w:szCs w:val="18"/>
              </w:rPr>
              <w:t> </w:t>
            </w:r>
          </w:p>
        </w:tc>
      </w:tr>
      <w:tr w:rsidR="00E90755" w14:paraId="3AC786F0" w14:textId="77777777" w:rsidTr="00E90755">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5DE7" w14:textId="77777777" w:rsidR="00E90755" w:rsidRDefault="00E90755">
            <w:pPr>
              <w:jc w:val="right"/>
            </w:pPr>
            <w:r>
              <w:rPr>
                <w:rFonts w:ascii="Arial" w:hAnsi="Arial" w:cs="Arial"/>
                <w:color w:val="000000"/>
                <w:position w:val="-2"/>
                <w:sz w:val="18"/>
                <w:szCs w:val="18"/>
              </w:rPr>
              <w:t>Servis in vzdrževanje hladilno-prezračevalnih sistemov in naprav</w:t>
            </w:r>
          </w:p>
        </w:tc>
        <w:tc>
          <w:tcPr>
            <w:tcW w:w="11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4B776" w14:textId="77777777" w:rsidR="00E90755" w:rsidRDefault="00E90755">
            <w:r>
              <w:rPr>
                <w:rFonts w:ascii="Arial" w:hAnsi="Arial" w:cs="Arial"/>
                <w:color w:val="000000"/>
                <w:position w:val="-2"/>
                <w:sz w:val="18"/>
                <w:szCs w:val="18"/>
              </w:rPr>
              <w:t> </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EE86E" w14:textId="77777777" w:rsidR="00E90755" w:rsidRDefault="00E90755">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7B77F" w14:textId="77777777" w:rsidR="00E90755" w:rsidRDefault="00E90755">
            <w:r>
              <w:rPr>
                <w:rFonts w:ascii="Arial" w:hAnsi="Arial" w:cs="Arial"/>
                <w:color w:val="000000"/>
                <w:position w:val="-2"/>
                <w:sz w:val="18"/>
                <w:szCs w:val="18"/>
              </w:rPr>
              <w:t> </w:t>
            </w:r>
          </w:p>
        </w:tc>
      </w:tr>
    </w:tbl>
    <w:p w14:paraId="665AF901" w14:textId="6176CFB6" w:rsidR="006164B0" w:rsidRDefault="00000000" w:rsidP="00E90755">
      <w:pPr>
        <w:spacing w:before="225" w:after="225" w:line="240" w:lineRule="auto"/>
        <w:jc w:val="both"/>
      </w:pPr>
      <w:r>
        <w:rPr>
          <w:rFonts w:ascii="Arial" w:hAnsi="Arial" w:cs="Arial"/>
          <w:color w:val="000000"/>
          <w:sz w:val="18"/>
          <w:szCs w:val="18"/>
        </w:rPr>
        <w:t>Zavezujemo se, da bomo vs</w:t>
      </w:r>
      <w:r w:rsidR="00E90755">
        <w:rPr>
          <w:rFonts w:ascii="Arial" w:hAnsi="Arial" w:cs="Arial"/>
          <w:color w:val="000000"/>
          <w:sz w:val="18"/>
          <w:szCs w:val="18"/>
        </w:rPr>
        <w:t>e</w:t>
      </w:r>
      <w:r>
        <w:rPr>
          <w:rFonts w:ascii="Arial" w:hAnsi="Arial" w:cs="Arial"/>
          <w:color w:val="000000"/>
          <w:sz w:val="18"/>
          <w:szCs w:val="18"/>
        </w:rPr>
        <w:t xml:space="preserve"> </w:t>
      </w:r>
      <w:r w:rsidR="00E90755">
        <w:rPr>
          <w:rFonts w:ascii="Arial" w:hAnsi="Arial" w:cs="Arial"/>
          <w:color w:val="000000"/>
          <w:sz w:val="18"/>
          <w:szCs w:val="18"/>
        </w:rPr>
        <w:t>storitve</w:t>
      </w:r>
      <w:r>
        <w:rPr>
          <w:rFonts w:ascii="Arial" w:hAnsi="Arial" w:cs="Arial"/>
          <w:color w:val="000000"/>
          <w:sz w:val="18"/>
          <w:szCs w:val="18"/>
        </w:rPr>
        <w:t xml:space="preserve"> </w:t>
      </w:r>
      <w:r w:rsidR="00E90755">
        <w:rPr>
          <w:rFonts w:ascii="Arial" w:hAnsi="Arial" w:cs="Arial"/>
          <w:color w:val="000000"/>
          <w:sz w:val="18"/>
          <w:szCs w:val="18"/>
        </w:rPr>
        <w:t xml:space="preserve">izvajali </w:t>
      </w:r>
      <w:r>
        <w:rPr>
          <w:rFonts w:ascii="Arial" w:hAnsi="Arial" w:cs="Arial"/>
          <w:color w:val="000000"/>
          <w:sz w:val="18"/>
          <w:szCs w:val="18"/>
        </w:rPr>
        <w:t>skladno z zahtevami naročnika, najkasneje v roku določenem v razpisni dokumentaciji.  </w:t>
      </w:r>
    </w:p>
    <w:p w14:paraId="208D9839" w14:textId="77777777" w:rsidR="00E90755" w:rsidRDefault="00000000">
      <w:pPr>
        <w:spacing w:before="225" w:after="225" w:line="240" w:lineRule="auto"/>
        <w:rPr>
          <w:rFonts w:ascii="Arial" w:hAnsi="Arial" w:cs="Arial"/>
          <w:color w:val="000000"/>
          <w:sz w:val="18"/>
          <w:szCs w:val="18"/>
        </w:rPr>
      </w:pPr>
      <w:r>
        <w:rPr>
          <w:rFonts w:ascii="Arial" w:hAnsi="Arial" w:cs="Arial"/>
          <w:b/>
          <w:bCs/>
          <w:color w:val="000000"/>
          <w:sz w:val="18"/>
          <w:szCs w:val="18"/>
        </w:rPr>
        <w:lastRenderedPageBreak/>
        <w:t>III. Rok veljavnosti ponudb</w:t>
      </w:r>
      <w:r w:rsidRPr="00E90755">
        <w:rPr>
          <w:rFonts w:ascii="Arial" w:hAnsi="Arial" w:cs="Arial"/>
          <w:b/>
          <w:bCs/>
          <w:color w:val="000000"/>
          <w:sz w:val="18"/>
          <w:szCs w:val="18"/>
        </w:rPr>
        <w:t>e</w:t>
      </w:r>
      <w:r>
        <w:rPr>
          <w:rFonts w:ascii="Arial" w:hAnsi="Arial" w:cs="Arial"/>
          <w:color w:val="000000"/>
          <w:sz w:val="18"/>
          <w:szCs w:val="18"/>
        </w:rPr>
        <w:t> </w:t>
      </w:r>
    </w:p>
    <w:p w14:paraId="4B0F896F" w14:textId="260B74D3" w:rsidR="006164B0" w:rsidRDefault="00000000">
      <w:pPr>
        <w:spacing w:before="225" w:after="225" w:line="240" w:lineRule="auto"/>
      </w:pPr>
      <w:r>
        <w:rPr>
          <w:rFonts w:ascii="Arial" w:hAnsi="Arial" w:cs="Arial"/>
          <w:color w:val="000000"/>
          <w:sz w:val="18"/>
          <w:szCs w:val="18"/>
        </w:rPr>
        <w:t>Ponudba velja najmanj 90 dni od roka za predložitev ponudb.</w:t>
      </w:r>
    </w:p>
    <w:p w14:paraId="2E183AA5" w14:textId="77777777" w:rsidR="006164B0"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28EA52E" w14:textId="1BE1DE0A" w:rsidR="006164B0" w:rsidRDefault="00000000">
      <w:pPr>
        <w:spacing w:before="225" w:after="225" w:line="240" w:lineRule="auto"/>
        <w:jc w:val="both"/>
      </w:pPr>
      <w:r>
        <w:rPr>
          <w:rFonts w:ascii="Arial" w:hAnsi="Arial" w:cs="Arial"/>
          <w:b/>
          <w:bCs/>
          <w:color w:val="000000"/>
          <w:sz w:val="18"/>
          <w:szCs w:val="18"/>
        </w:rPr>
        <w:t>IV. Podatki o plačilu </w:t>
      </w:r>
    </w:p>
    <w:p w14:paraId="6563BC5C" w14:textId="77777777" w:rsidR="006164B0"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DF5F6A0" w14:textId="52D7CF88" w:rsidR="006164B0" w:rsidRDefault="00000000" w:rsidP="00E90755">
      <w:pPr>
        <w:spacing w:before="225" w:after="0"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680D863" w14:textId="5F75CBC0" w:rsidR="006164B0" w:rsidRDefault="00000000" w:rsidP="00E90755">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7FA4626" w14:textId="77777777" w:rsidR="006164B0"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6164B0" w14:paraId="4BB0B49D"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620721" w14:textId="77777777" w:rsidR="006164B0" w:rsidRDefault="0000000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86968" w14:textId="77777777" w:rsidR="006164B0" w:rsidRDefault="00000000">
            <w:r>
              <w:rPr>
                <w:rFonts w:ascii="Arial" w:hAnsi="Arial" w:cs="Arial"/>
                <w:color w:val="000000"/>
                <w:position w:val="-2"/>
                <w:sz w:val="18"/>
                <w:szCs w:val="18"/>
              </w:rPr>
              <w:t> </w:t>
            </w:r>
          </w:p>
        </w:tc>
      </w:tr>
      <w:tr w:rsidR="006164B0" w14:paraId="3813214A"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0DD236" w14:textId="77777777" w:rsidR="006164B0" w:rsidRDefault="00000000">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64008" w14:textId="77777777" w:rsidR="006164B0" w:rsidRDefault="00000000">
            <w:r>
              <w:rPr>
                <w:rFonts w:ascii="Arial" w:hAnsi="Arial" w:cs="Arial"/>
                <w:color w:val="000000"/>
                <w:position w:val="-2"/>
                <w:sz w:val="18"/>
                <w:szCs w:val="18"/>
              </w:rPr>
              <w:t> </w:t>
            </w:r>
          </w:p>
        </w:tc>
      </w:tr>
      <w:tr w:rsidR="006164B0" w14:paraId="3F0A3DBA"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F0D811" w14:textId="77777777" w:rsidR="006164B0" w:rsidRDefault="0000000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DE941" w14:textId="77777777" w:rsidR="006164B0" w:rsidRDefault="00000000">
            <w:r>
              <w:rPr>
                <w:rFonts w:ascii="Arial" w:hAnsi="Arial" w:cs="Arial"/>
                <w:color w:val="000000"/>
                <w:position w:val="-2"/>
                <w:sz w:val="18"/>
                <w:szCs w:val="18"/>
              </w:rPr>
              <w:t> </w:t>
            </w:r>
          </w:p>
        </w:tc>
      </w:tr>
      <w:tr w:rsidR="006164B0" w14:paraId="0C485D51"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EEDD9E" w14:textId="77777777" w:rsidR="006164B0" w:rsidRDefault="0000000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8B019" w14:textId="77777777" w:rsidR="006164B0" w:rsidRDefault="00000000">
            <w:r>
              <w:rPr>
                <w:rFonts w:ascii="Arial" w:hAnsi="Arial" w:cs="Arial"/>
                <w:color w:val="000000"/>
                <w:position w:val="-2"/>
                <w:sz w:val="18"/>
                <w:szCs w:val="18"/>
              </w:rPr>
              <w:t> </w:t>
            </w:r>
          </w:p>
        </w:tc>
      </w:tr>
      <w:tr w:rsidR="006164B0" w14:paraId="2995F233"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0A2AC" w14:textId="77777777" w:rsidR="006164B0" w:rsidRDefault="0000000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D8DCF" w14:textId="77777777" w:rsidR="006164B0" w:rsidRDefault="00000000">
            <w:r>
              <w:rPr>
                <w:rFonts w:ascii="Arial" w:hAnsi="Arial" w:cs="Arial"/>
                <w:color w:val="000000"/>
                <w:position w:val="-2"/>
                <w:sz w:val="18"/>
                <w:szCs w:val="18"/>
              </w:rPr>
              <w:t> </w:t>
            </w:r>
          </w:p>
        </w:tc>
      </w:tr>
      <w:tr w:rsidR="006164B0" w14:paraId="2F974D66"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796A9C" w14:textId="77777777" w:rsidR="006164B0" w:rsidRDefault="0000000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BEBF0" w14:textId="77777777" w:rsidR="006164B0" w:rsidRDefault="00000000">
            <w:r>
              <w:rPr>
                <w:rFonts w:ascii="Arial" w:hAnsi="Arial" w:cs="Arial"/>
                <w:color w:val="000000"/>
                <w:position w:val="-2"/>
                <w:sz w:val="18"/>
                <w:szCs w:val="18"/>
              </w:rPr>
              <w:t> </w:t>
            </w:r>
          </w:p>
        </w:tc>
      </w:tr>
      <w:tr w:rsidR="006164B0" w14:paraId="58467338"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811B85" w14:textId="77777777" w:rsidR="006164B0" w:rsidRDefault="0000000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9283" w14:textId="77777777" w:rsidR="006164B0" w:rsidRDefault="00000000">
            <w:r>
              <w:rPr>
                <w:rFonts w:ascii="Arial" w:hAnsi="Arial" w:cs="Arial"/>
                <w:color w:val="000000"/>
                <w:position w:val="-2"/>
                <w:sz w:val="18"/>
                <w:szCs w:val="18"/>
              </w:rPr>
              <w:t> </w:t>
            </w:r>
          </w:p>
        </w:tc>
      </w:tr>
      <w:tr w:rsidR="006164B0" w14:paraId="2805A57A"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F1E10" w14:textId="77777777" w:rsidR="006164B0"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102CF" w14:textId="77777777" w:rsidR="006164B0" w:rsidRDefault="00000000">
            <w:r>
              <w:rPr>
                <w:rFonts w:ascii="Arial" w:hAnsi="Arial" w:cs="Arial"/>
                <w:color w:val="000000"/>
                <w:position w:val="-2"/>
                <w:sz w:val="18"/>
                <w:szCs w:val="18"/>
              </w:rPr>
              <w:t> </w:t>
            </w:r>
          </w:p>
        </w:tc>
      </w:tr>
      <w:tr w:rsidR="006164B0" w14:paraId="3C930A88"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AA10D5" w14:textId="77777777" w:rsidR="006164B0"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4C193" w14:textId="77777777" w:rsidR="006164B0" w:rsidRDefault="00000000">
            <w:r>
              <w:rPr>
                <w:rFonts w:ascii="Arial" w:hAnsi="Arial" w:cs="Arial"/>
                <w:color w:val="000000"/>
                <w:position w:val="-2"/>
                <w:sz w:val="18"/>
                <w:szCs w:val="18"/>
              </w:rPr>
              <w:t> </w:t>
            </w:r>
          </w:p>
        </w:tc>
      </w:tr>
      <w:tr w:rsidR="006164B0" w14:paraId="6DAA0423" w14:textId="77777777" w:rsidTr="00E9075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07CCFC" w14:textId="77777777" w:rsidR="006164B0"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FC79F" w14:textId="77777777" w:rsidR="006164B0" w:rsidRDefault="00000000">
            <w:r>
              <w:rPr>
                <w:rFonts w:ascii="Arial" w:hAnsi="Arial" w:cs="Arial"/>
                <w:color w:val="000000"/>
                <w:position w:val="-2"/>
                <w:sz w:val="18"/>
                <w:szCs w:val="18"/>
              </w:rPr>
              <w:t> </w:t>
            </w:r>
          </w:p>
        </w:tc>
      </w:tr>
      <w:tr w:rsidR="006164B0" w14:paraId="34EE2159" w14:textId="77777777" w:rsidTr="00E90755">
        <w:tblPrEx>
          <w:shd w:val="clear" w:color="auto" w:fill="auto"/>
        </w:tblPrEx>
        <w:tc>
          <w:tcPr>
            <w:tcW w:w="4080" w:type="dxa"/>
            <w:gridSpan w:val="2"/>
            <w:tcMar>
              <w:top w:w="75" w:type="dxa"/>
              <w:bottom w:w="75" w:type="dxa"/>
            </w:tcMar>
            <w:vAlign w:val="center"/>
          </w:tcPr>
          <w:p w14:paraId="3401F0B7" w14:textId="77777777" w:rsidR="00E90755" w:rsidRDefault="00E90755">
            <w:pPr>
              <w:rPr>
                <w:rFonts w:ascii="Arial" w:hAnsi="Arial" w:cs="Arial"/>
                <w:color w:val="000000"/>
                <w:position w:val="-2"/>
                <w:sz w:val="18"/>
                <w:szCs w:val="18"/>
              </w:rPr>
            </w:pPr>
          </w:p>
          <w:p w14:paraId="49B28358" w14:textId="7002BC62" w:rsidR="006164B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649FFAB" w14:textId="77777777" w:rsidR="00E90755" w:rsidRDefault="00E90755">
            <w:pPr>
              <w:jc w:val="center"/>
              <w:rPr>
                <w:rFonts w:ascii="Arial" w:hAnsi="Arial" w:cs="Arial"/>
                <w:color w:val="000000"/>
                <w:position w:val="-2"/>
                <w:sz w:val="18"/>
                <w:szCs w:val="18"/>
              </w:rPr>
            </w:pPr>
          </w:p>
          <w:p w14:paraId="60659ABD" w14:textId="497C72B9" w:rsidR="006164B0" w:rsidRDefault="00000000">
            <w:pPr>
              <w:jc w:val="center"/>
            </w:pPr>
            <w:r>
              <w:rPr>
                <w:rFonts w:ascii="Arial" w:hAnsi="Arial" w:cs="Arial"/>
                <w:color w:val="000000"/>
                <w:position w:val="-2"/>
                <w:sz w:val="18"/>
                <w:szCs w:val="18"/>
              </w:rPr>
              <w:t>Ime in priimek: _____________________</w:t>
            </w:r>
          </w:p>
        </w:tc>
      </w:tr>
      <w:tr w:rsidR="006164B0" w14:paraId="30E0AD39" w14:textId="77777777" w:rsidTr="00E90755">
        <w:tblPrEx>
          <w:shd w:val="clear" w:color="auto" w:fill="auto"/>
        </w:tblPrEx>
        <w:tc>
          <w:tcPr>
            <w:tcW w:w="4080" w:type="dxa"/>
            <w:gridSpan w:val="2"/>
            <w:tcMar>
              <w:top w:w="75" w:type="dxa"/>
              <w:bottom w:w="75" w:type="dxa"/>
            </w:tcMar>
            <w:vAlign w:val="center"/>
          </w:tcPr>
          <w:p w14:paraId="2E822142" w14:textId="77777777" w:rsidR="006164B0" w:rsidRDefault="00000000">
            <w:r>
              <w:rPr>
                <w:rFonts w:ascii="Arial" w:hAnsi="Arial" w:cs="Arial"/>
                <w:color w:val="000000"/>
                <w:position w:val="-2"/>
                <w:sz w:val="18"/>
                <w:szCs w:val="18"/>
              </w:rPr>
              <w:t> </w:t>
            </w:r>
          </w:p>
        </w:tc>
        <w:tc>
          <w:tcPr>
            <w:tcW w:w="0" w:type="auto"/>
            <w:tcMar>
              <w:top w:w="75" w:type="dxa"/>
              <w:bottom w:w="75" w:type="dxa"/>
            </w:tcMar>
            <w:vAlign w:val="center"/>
          </w:tcPr>
          <w:p w14:paraId="5142B738" w14:textId="77777777" w:rsidR="006164B0" w:rsidRDefault="006164B0"/>
          <w:p w14:paraId="077BBBCF" w14:textId="77777777" w:rsidR="006164B0"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6621FF3" w14:textId="1E8C7331" w:rsidR="006164B0" w:rsidRDefault="006164B0">
      <w:pPr>
        <w:spacing w:before="225" w:after="225" w:line="240" w:lineRule="auto"/>
        <w:sectPr w:rsidR="006164B0" w:rsidSect="006E7A2B">
          <w:footerReference w:type="default" r:id="rId10"/>
          <w:pgSz w:w="11906" w:h="16838"/>
          <w:pgMar w:top="1418" w:right="1418" w:bottom="1418" w:left="1418" w:header="567" w:footer="596" w:gutter="0"/>
          <w:cols w:space="708"/>
          <w:docGrid w:linePitch="360"/>
        </w:sectPr>
      </w:pPr>
    </w:p>
    <w:p w14:paraId="6D70889D" w14:textId="77777777"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135D8FD" w14:textId="77777777" w:rsidR="00C96867" w:rsidRPr="00252358" w:rsidRDefault="00C96867" w:rsidP="00252358"/>
    <w:p w14:paraId="59D20F64"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AA552FB" w14:textId="77777777" w:rsidR="00C96867" w:rsidRDefault="00C96867" w:rsidP="00EB2A75">
      <w:pPr>
        <w:spacing w:after="120"/>
        <w:rPr>
          <w:rFonts w:ascii="Arial" w:hAnsi="Arial" w:cs="Arial"/>
        </w:rPr>
      </w:pPr>
    </w:p>
    <w:p w14:paraId="636D5759" w14:textId="77777777" w:rsidR="006164B0"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Okolju prijazne storitve vzdrževalnih del v poslovnih prostorih v uporabi Univerze na Primorskem za obdobje dveh let</w:t>
      </w:r>
      <w:r>
        <w:rPr>
          <w:rFonts w:ascii="Arial" w:hAnsi="Arial" w:cs="Arial"/>
          <w:color w:val="000000"/>
          <w:sz w:val="18"/>
          <w:szCs w:val="18"/>
        </w:rPr>
        <w:t>«,</w:t>
      </w:r>
    </w:p>
    <w:p w14:paraId="74BCEE4F" w14:textId="77777777" w:rsidR="006164B0"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0F4C01" w14:textId="77777777" w:rsidR="006164B0" w:rsidRDefault="00000000">
      <w:pPr>
        <w:spacing w:before="225" w:after="225" w:line="240" w:lineRule="auto"/>
        <w:jc w:val="both"/>
      </w:pPr>
      <w:r>
        <w:rPr>
          <w:rFonts w:ascii="Arial" w:hAnsi="Arial" w:cs="Arial"/>
          <w:i/>
          <w:iCs/>
          <w:color w:val="000000"/>
          <w:sz w:val="18"/>
          <w:szCs w:val="18"/>
        </w:rPr>
        <w:t>(naziv ponudnika, partnerja v skupni ponudbi)</w:t>
      </w:r>
    </w:p>
    <w:p w14:paraId="58E38D37" w14:textId="77777777" w:rsidR="006164B0"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164B0" w14:paraId="5DE182F5" w14:textId="77777777">
        <w:tc>
          <w:tcPr>
            <w:tcW w:w="0" w:type="auto"/>
            <w:tcMar>
              <w:top w:w="0" w:type="auto"/>
              <w:bottom w:w="0" w:type="auto"/>
            </w:tcMar>
          </w:tcPr>
          <w:p w14:paraId="2CAD626E"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2A5DB93"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FE5400F"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8D77F5B"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E3D7BEF"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7C84A4E"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9D75AF2"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5C8A9C3"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25925B"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26C71EA"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55B1B70"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3387439"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7CF950F"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1963EEF"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BF93289"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2149832"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1F9BB0"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6A4B3DD"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794E1C0"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5A572FF"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7395802"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4DF2277B" w14:textId="77777777" w:rsidR="006164B0" w:rsidRDefault="00000000">
            <w:pPr>
              <w:numPr>
                <w:ilvl w:val="0"/>
                <w:numId w:val="21"/>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2F69D2B6" w14:textId="77777777" w:rsidR="006164B0"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164B0" w14:paraId="24A4720F" w14:textId="77777777">
        <w:tc>
          <w:tcPr>
            <w:tcW w:w="0" w:type="auto"/>
            <w:tcMar>
              <w:top w:w="0" w:type="auto"/>
              <w:bottom w:w="0" w:type="auto"/>
            </w:tcMar>
          </w:tcPr>
          <w:p w14:paraId="09C56491"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AFB6FC"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0BD71D"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4826DD"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C07B005"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F89173"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3F0B641"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48CAE69"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0BC0F9"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21F6C73B"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345F3CF"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DA709B6"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C2C9031" w14:textId="77777777" w:rsidR="006164B0" w:rsidRDefault="00000000">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3B85D26" w14:textId="77777777" w:rsidR="006164B0"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2DA6161" w14:textId="5DBB508A" w:rsidR="006164B0" w:rsidRDefault="00000000">
      <w:pPr>
        <w:spacing w:before="225" w:after="225" w:line="240" w:lineRule="auto"/>
        <w:jc w:val="both"/>
      </w:pPr>
      <w:r>
        <w:rPr>
          <w:rFonts w:ascii="Arial" w:hAnsi="Arial" w:cs="Arial"/>
          <w:color w:val="000000"/>
          <w:sz w:val="18"/>
          <w:szCs w:val="18"/>
        </w:rPr>
        <w:t>Spodaj podpisani dajem/o uradno soglasje, da </w:t>
      </w:r>
      <w:r w:rsidR="00651B4C" w:rsidRPr="00651B4C">
        <w:rPr>
          <w:rFonts w:ascii="Arial" w:hAnsi="Arial" w:cs="Arial"/>
          <w:b/>
          <w:bCs/>
          <w:color w:val="000000"/>
          <w:sz w:val="18"/>
          <w:szCs w:val="18"/>
        </w:rPr>
        <w:t>UNIVERZA NA PRIMORSKEM UNIVERSITÀ DEL LITORALE, Koper, Titov trg 4, 6000 Koper</w:t>
      </w:r>
      <w:r>
        <w:rPr>
          <w:rFonts w:ascii="Arial" w:hAnsi="Arial" w:cs="Arial"/>
          <w:color w:val="000000"/>
          <w:sz w:val="18"/>
          <w:szCs w:val="18"/>
        </w:rPr>
        <w:t xml:space="preserve"> v zvezi z oddajo javnega naročila za namene </w:t>
      </w:r>
      <w:r>
        <w:rPr>
          <w:rFonts w:ascii="Arial" w:hAnsi="Arial" w:cs="Arial"/>
          <w:b/>
          <w:bCs/>
          <w:color w:val="000000"/>
          <w:sz w:val="18"/>
          <w:szCs w:val="18"/>
        </w:rPr>
        <w:t>Okolju prijazne storitve vzdrževalnih del v poslovnih prostorih v uporabi Univerze na Primorskem za obdobje dveh let,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ED6B9A0" w14:textId="77777777" w:rsidR="006164B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164B0" w14:paraId="7293B101" w14:textId="77777777">
        <w:tc>
          <w:tcPr>
            <w:tcW w:w="2500" w:type="pct"/>
            <w:tcMar>
              <w:top w:w="75" w:type="dxa"/>
              <w:bottom w:w="75" w:type="dxa"/>
            </w:tcMar>
            <w:vAlign w:val="center"/>
          </w:tcPr>
          <w:p w14:paraId="3E9C24D6" w14:textId="77777777" w:rsidR="006164B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73E0D5F" w14:textId="77777777" w:rsidR="006164B0" w:rsidRDefault="00000000">
            <w:r>
              <w:rPr>
                <w:rFonts w:ascii="Arial" w:hAnsi="Arial" w:cs="Arial"/>
                <w:color w:val="000000"/>
                <w:position w:val="-2"/>
                <w:sz w:val="18"/>
                <w:szCs w:val="18"/>
              </w:rPr>
              <w:t>Ime in priimek: _____________________</w:t>
            </w:r>
          </w:p>
        </w:tc>
      </w:tr>
      <w:tr w:rsidR="006164B0" w14:paraId="1D7F7EA0" w14:textId="77777777">
        <w:tc>
          <w:tcPr>
            <w:tcW w:w="2500" w:type="pct"/>
            <w:tcMar>
              <w:top w:w="75" w:type="dxa"/>
              <w:bottom w:w="75" w:type="dxa"/>
            </w:tcMar>
            <w:vAlign w:val="center"/>
          </w:tcPr>
          <w:p w14:paraId="26FA55BF" w14:textId="77777777" w:rsidR="006164B0" w:rsidRDefault="00000000">
            <w:r>
              <w:rPr>
                <w:rFonts w:ascii="Arial" w:hAnsi="Arial" w:cs="Arial"/>
                <w:color w:val="000000"/>
                <w:position w:val="-2"/>
                <w:sz w:val="18"/>
                <w:szCs w:val="18"/>
              </w:rPr>
              <w:t> </w:t>
            </w:r>
          </w:p>
        </w:tc>
        <w:tc>
          <w:tcPr>
            <w:tcW w:w="0" w:type="auto"/>
            <w:tcMar>
              <w:top w:w="75" w:type="dxa"/>
              <w:bottom w:w="75" w:type="dxa"/>
            </w:tcMar>
            <w:vAlign w:val="center"/>
          </w:tcPr>
          <w:p w14:paraId="6CB846E4" w14:textId="77777777" w:rsidR="006164B0" w:rsidRDefault="006164B0"/>
          <w:p w14:paraId="7484961B" w14:textId="77777777" w:rsidR="006164B0" w:rsidRDefault="00000000">
            <w:pPr>
              <w:jc w:val="center"/>
            </w:pPr>
            <w:r>
              <w:rPr>
                <w:rFonts w:ascii="Arial" w:hAnsi="Arial" w:cs="Arial"/>
                <w:color w:val="A9A9A9"/>
                <w:position w:val="-2"/>
                <w:sz w:val="18"/>
                <w:szCs w:val="18"/>
              </w:rPr>
              <w:t>(žig in podpis)</w:t>
            </w:r>
          </w:p>
        </w:tc>
      </w:tr>
    </w:tbl>
    <w:p w14:paraId="3F297A7F" w14:textId="77777777" w:rsidR="006164B0" w:rsidRDefault="00000000">
      <w:pPr>
        <w:spacing w:before="225" w:after="225" w:line="240" w:lineRule="auto"/>
        <w:jc w:val="both"/>
      </w:pPr>
      <w:r>
        <w:rPr>
          <w:rFonts w:ascii="Arial" w:hAnsi="Arial" w:cs="Arial"/>
          <w:color w:val="000000"/>
          <w:sz w:val="18"/>
          <w:szCs w:val="18"/>
        </w:rPr>
        <w:t> </w:t>
      </w:r>
    </w:p>
    <w:p w14:paraId="354D20B8" w14:textId="77777777" w:rsidR="006164B0" w:rsidRDefault="006164B0">
      <w:pPr>
        <w:sectPr w:rsidR="006164B0" w:rsidSect="006E7A2B">
          <w:footerReference w:type="default" r:id="rId11"/>
          <w:pgSz w:w="11906" w:h="16838"/>
          <w:pgMar w:top="1418" w:right="1418" w:bottom="1418" w:left="1418" w:header="567" w:footer="596" w:gutter="0"/>
          <w:cols w:space="708"/>
          <w:docGrid w:linePitch="360"/>
        </w:sectPr>
      </w:pPr>
    </w:p>
    <w:p w14:paraId="6AED10BA" w14:textId="77777777"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3A7A044" w14:textId="77777777" w:rsidR="00C96867" w:rsidRPr="00252358" w:rsidRDefault="00C96867" w:rsidP="00252358"/>
    <w:p w14:paraId="70BC0B5F"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90D1DF7" w14:textId="77777777" w:rsidR="00C96867" w:rsidRDefault="00C96867" w:rsidP="00EB2A75">
      <w:pPr>
        <w:spacing w:after="120"/>
        <w:rPr>
          <w:rFonts w:ascii="Arial" w:hAnsi="Arial" w:cs="Arial"/>
        </w:rPr>
      </w:pPr>
    </w:p>
    <w:p w14:paraId="074380A6" w14:textId="77777777" w:rsidR="006164B0"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3AB13C8" w14:textId="77777777" w:rsidR="006164B0"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522B155" w14:textId="77777777" w:rsidR="006164B0"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EF9BCE7" w14:textId="77777777" w:rsidR="006164B0" w:rsidRDefault="006164B0">
      <w:pPr>
        <w:sectPr w:rsidR="006164B0" w:rsidSect="006E7A2B">
          <w:footerReference w:type="default" r:id="rId12"/>
          <w:pgSz w:w="11906" w:h="16838"/>
          <w:pgMar w:top="1418" w:right="1418" w:bottom="1418" w:left="1418" w:header="567" w:footer="596" w:gutter="0"/>
          <w:cols w:space="708"/>
          <w:docGrid w:linePitch="360"/>
        </w:sectPr>
      </w:pPr>
    </w:p>
    <w:p w14:paraId="7DD0DE81" w14:textId="77777777"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0F4ECFA" w14:textId="77777777" w:rsidR="00C96867" w:rsidRPr="00252358" w:rsidRDefault="00C96867" w:rsidP="00252358"/>
    <w:p w14:paraId="5F34253C"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E8556A5" w14:textId="77777777" w:rsidR="00C96867" w:rsidRDefault="00C96867" w:rsidP="00EB2A75">
      <w:pPr>
        <w:spacing w:after="120"/>
        <w:rPr>
          <w:rFonts w:ascii="Arial" w:hAnsi="Arial" w:cs="Arial"/>
        </w:rPr>
      </w:pPr>
    </w:p>
    <w:p w14:paraId="0C59EEB5" w14:textId="77777777" w:rsidR="006164B0"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7127457B" w14:textId="77777777" w:rsidR="006164B0"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164B0" w14:paraId="37E117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17493" w14:textId="77777777" w:rsidR="006164B0"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1ECAA" w14:textId="77777777" w:rsidR="006164B0" w:rsidRDefault="00000000">
            <w:r>
              <w:rPr>
                <w:rFonts w:ascii="Arial" w:hAnsi="Arial" w:cs="Arial"/>
                <w:color w:val="000000"/>
                <w:position w:val="-2"/>
                <w:sz w:val="18"/>
                <w:szCs w:val="18"/>
              </w:rPr>
              <w:t> </w:t>
            </w:r>
          </w:p>
        </w:tc>
      </w:tr>
      <w:tr w:rsidR="006164B0" w14:paraId="064F6B1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3C491" w14:textId="77777777" w:rsidR="006164B0"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8C30C" w14:textId="77777777" w:rsidR="006164B0" w:rsidRDefault="00000000">
            <w:r>
              <w:rPr>
                <w:rFonts w:ascii="Arial" w:hAnsi="Arial" w:cs="Arial"/>
                <w:color w:val="000000"/>
                <w:position w:val="-2"/>
                <w:sz w:val="18"/>
                <w:szCs w:val="18"/>
              </w:rPr>
              <w:t> </w:t>
            </w:r>
          </w:p>
        </w:tc>
      </w:tr>
      <w:tr w:rsidR="006164B0" w14:paraId="066FB48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B3E7F" w14:textId="77777777" w:rsidR="006164B0"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296761" w14:textId="77777777" w:rsidR="006164B0" w:rsidRDefault="00000000">
            <w:r>
              <w:rPr>
                <w:rFonts w:ascii="Arial" w:hAnsi="Arial" w:cs="Arial"/>
                <w:color w:val="000000"/>
                <w:position w:val="-2"/>
                <w:sz w:val="18"/>
                <w:szCs w:val="18"/>
              </w:rPr>
              <w:t> </w:t>
            </w:r>
          </w:p>
        </w:tc>
      </w:tr>
      <w:tr w:rsidR="006164B0" w14:paraId="35310CD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D730B" w14:textId="77777777" w:rsidR="006164B0"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311DD" w14:textId="77777777" w:rsidR="006164B0" w:rsidRDefault="00000000">
            <w:r>
              <w:rPr>
                <w:rFonts w:ascii="Arial" w:hAnsi="Arial" w:cs="Arial"/>
                <w:color w:val="000000"/>
                <w:position w:val="-2"/>
                <w:sz w:val="18"/>
                <w:szCs w:val="18"/>
              </w:rPr>
              <w:t> </w:t>
            </w:r>
          </w:p>
        </w:tc>
      </w:tr>
    </w:tbl>
    <w:p w14:paraId="35C6B833" w14:textId="77777777" w:rsidR="006164B0" w:rsidRDefault="00000000">
      <w:pPr>
        <w:spacing w:before="225" w:after="225" w:line="240" w:lineRule="auto"/>
        <w:jc w:val="both"/>
      </w:pPr>
      <w:r>
        <w:rPr>
          <w:rFonts w:ascii="Arial" w:hAnsi="Arial" w:cs="Arial"/>
          <w:color w:val="000000"/>
          <w:sz w:val="18"/>
          <w:szCs w:val="18"/>
        </w:rPr>
        <w:t> </w:t>
      </w:r>
    </w:p>
    <w:p w14:paraId="23954E6D" w14:textId="77777777" w:rsidR="006164B0"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164B0" w14:paraId="4F2676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E7388" w14:textId="77777777" w:rsidR="006164B0"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2EA45" w14:textId="77777777" w:rsidR="006164B0"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225F1" w14:textId="77777777" w:rsidR="006164B0" w:rsidRDefault="00000000">
            <w:r>
              <w:rPr>
                <w:rFonts w:ascii="Arial" w:hAnsi="Arial" w:cs="Arial"/>
                <w:color w:val="000000"/>
                <w:position w:val="-2"/>
                <w:sz w:val="18"/>
                <w:szCs w:val="18"/>
              </w:rPr>
              <w:t>EMŠO*</w:t>
            </w:r>
          </w:p>
        </w:tc>
      </w:tr>
      <w:tr w:rsidR="006164B0" w14:paraId="25588F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963E06"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626EC"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01528" w14:textId="77777777" w:rsidR="006164B0" w:rsidRDefault="00000000">
            <w:r>
              <w:rPr>
                <w:rFonts w:ascii="Arial" w:hAnsi="Arial" w:cs="Arial"/>
                <w:color w:val="000000"/>
                <w:position w:val="-2"/>
                <w:sz w:val="18"/>
                <w:szCs w:val="18"/>
              </w:rPr>
              <w:t> </w:t>
            </w:r>
          </w:p>
        </w:tc>
      </w:tr>
      <w:tr w:rsidR="006164B0" w14:paraId="09320F0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97DB3"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81963"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2D13E" w14:textId="77777777" w:rsidR="006164B0" w:rsidRDefault="00000000">
            <w:r>
              <w:rPr>
                <w:rFonts w:ascii="Arial" w:hAnsi="Arial" w:cs="Arial"/>
                <w:color w:val="000000"/>
                <w:position w:val="-2"/>
                <w:sz w:val="18"/>
                <w:szCs w:val="18"/>
              </w:rPr>
              <w:t> </w:t>
            </w:r>
          </w:p>
        </w:tc>
      </w:tr>
      <w:tr w:rsidR="006164B0" w14:paraId="0BD6D24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7D277"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20548"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18421" w14:textId="77777777" w:rsidR="006164B0" w:rsidRDefault="00000000">
            <w:r>
              <w:rPr>
                <w:rFonts w:ascii="Arial" w:hAnsi="Arial" w:cs="Arial"/>
                <w:color w:val="000000"/>
                <w:position w:val="-2"/>
                <w:sz w:val="18"/>
                <w:szCs w:val="18"/>
              </w:rPr>
              <w:t> </w:t>
            </w:r>
          </w:p>
        </w:tc>
      </w:tr>
      <w:tr w:rsidR="006164B0" w14:paraId="54E42B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D19DF"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66F6E"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4DACA0" w14:textId="77777777" w:rsidR="006164B0" w:rsidRDefault="00000000">
            <w:r>
              <w:rPr>
                <w:rFonts w:ascii="Arial" w:hAnsi="Arial" w:cs="Arial"/>
                <w:color w:val="000000"/>
                <w:position w:val="-2"/>
                <w:sz w:val="18"/>
                <w:szCs w:val="18"/>
              </w:rPr>
              <w:t> </w:t>
            </w:r>
          </w:p>
        </w:tc>
      </w:tr>
      <w:tr w:rsidR="006164B0" w14:paraId="57ED1B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78741"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CA9F2"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D080E2" w14:textId="77777777" w:rsidR="006164B0" w:rsidRDefault="00000000">
            <w:r>
              <w:rPr>
                <w:rFonts w:ascii="Arial" w:hAnsi="Arial" w:cs="Arial"/>
                <w:color w:val="000000"/>
                <w:position w:val="-2"/>
                <w:sz w:val="18"/>
                <w:szCs w:val="18"/>
              </w:rPr>
              <w:t> </w:t>
            </w:r>
          </w:p>
        </w:tc>
      </w:tr>
      <w:tr w:rsidR="006164B0" w14:paraId="6A9C350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25C25"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5BC4D"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5AD0A" w14:textId="77777777" w:rsidR="006164B0" w:rsidRDefault="00000000">
            <w:r>
              <w:rPr>
                <w:rFonts w:ascii="Arial" w:hAnsi="Arial" w:cs="Arial"/>
                <w:color w:val="000000"/>
                <w:position w:val="-2"/>
                <w:sz w:val="18"/>
                <w:szCs w:val="18"/>
              </w:rPr>
              <w:t> </w:t>
            </w:r>
          </w:p>
        </w:tc>
      </w:tr>
      <w:tr w:rsidR="006164B0" w14:paraId="4724CD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AD93C"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C932A"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666DC" w14:textId="77777777" w:rsidR="006164B0" w:rsidRDefault="00000000">
            <w:r>
              <w:rPr>
                <w:rFonts w:ascii="Arial" w:hAnsi="Arial" w:cs="Arial"/>
                <w:color w:val="000000"/>
                <w:position w:val="-2"/>
                <w:sz w:val="18"/>
                <w:szCs w:val="18"/>
              </w:rPr>
              <w:t> </w:t>
            </w:r>
          </w:p>
        </w:tc>
      </w:tr>
      <w:tr w:rsidR="006164B0" w14:paraId="34441F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A6DD7"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4CB4F"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89FB7" w14:textId="77777777" w:rsidR="006164B0" w:rsidRDefault="00000000">
            <w:r>
              <w:rPr>
                <w:rFonts w:ascii="Arial" w:hAnsi="Arial" w:cs="Arial"/>
                <w:color w:val="000000"/>
                <w:position w:val="-2"/>
                <w:sz w:val="18"/>
                <w:szCs w:val="18"/>
              </w:rPr>
              <w:t> </w:t>
            </w:r>
          </w:p>
        </w:tc>
      </w:tr>
      <w:tr w:rsidR="006164B0" w14:paraId="735C4B5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4B9AA" w14:textId="77777777" w:rsidR="006164B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37F74" w14:textId="77777777" w:rsidR="006164B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D7708" w14:textId="77777777" w:rsidR="006164B0" w:rsidRDefault="00000000">
            <w:r>
              <w:rPr>
                <w:rFonts w:ascii="Arial" w:hAnsi="Arial" w:cs="Arial"/>
                <w:color w:val="000000"/>
                <w:position w:val="-2"/>
                <w:sz w:val="18"/>
                <w:szCs w:val="18"/>
              </w:rPr>
              <w:t> </w:t>
            </w:r>
          </w:p>
        </w:tc>
      </w:tr>
    </w:tbl>
    <w:p w14:paraId="36C335DA" w14:textId="77777777" w:rsidR="006164B0" w:rsidRDefault="00000000">
      <w:pPr>
        <w:spacing w:before="225" w:after="225" w:line="240" w:lineRule="auto"/>
        <w:jc w:val="both"/>
      </w:pPr>
      <w:r>
        <w:rPr>
          <w:rFonts w:ascii="Arial" w:hAnsi="Arial" w:cs="Arial"/>
          <w:color w:val="000000"/>
          <w:sz w:val="18"/>
          <w:szCs w:val="18"/>
        </w:rPr>
        <w:t>* podatek je potreben za preverbo v e-Dosje</w:t>
      </w:r>
    </w:p>
    <w:p w14:paraId="79F5BFBD" w14:textId="77777777" w:rsidR="006164B0"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164B0" w14:paraId="4B17907C" w14:textId="77777777">
        <w:tc>
          <w:tcPr>
            <w:tcW w:w="2500" w:type="pct"/>
            <w:tcMar>
              <w:top w:w="75" w:type="dxa"/>
              <w:bottom w:w="75" w:type="dxa"/>
            </w:tcMar>
            <w:vAlign w:val="center"/>
          </w:tcPr>
          <w:p w14:paraId="63C9A3CE" w14:textId="77777777" w:rsidR="006164B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99DF046" w14:textId="77777777" w:rsidR="006164B0" w:rsidRDefault="00000000">
            <w:r>
              <w:rPr>
                <w:rFonts w:ascii="Arial" w:hAnsi="Arial" w:cs="Arial"/>
                <w:color w:val="000000"/>
                <w:position w:val="-2"/>
                <w:sz w:val="18"/>
                <w:szCs w:val="18"/>
              </w:rPr>
              <w:t>Ime in priimek: _____________________</w:t>
            </w:r>
          </w:p>
        </w:tc>
      </w:tr>
      <w:tr w:rsidR="006164B0" w14:paraId="7EDA50E2" w14:textId="77777777">
        <w:tc>
          <w:tcPr>
            <w:tcW w:w="2500" w:type="pct"/>
            <w:tcMar>
              <w:top w:w="75" w:type="dxa"/>
              <w:bottom w:w="75" w:type="dxa"/>
            </w:tcMar>
            <w:vAlign w:val="center"/>
          </w:tcPr>
          <w:p w14:paraId="620EC3D4" w14:textId="77777777" w:rsidR="006164B0" w:rsidRDefault="00000000">
            <w:r>
              <w:rPr>
                <w:rFonts w:ascii="Arial" w:hAnsi="Arial" w:cs="Arial"/>
                <w:color w:val="000000"/>
                <w:position w:val="-2"/>
                <w:sz w:val="18"/>
                <w:szCs w:val="18"/>
              </w:rPr>
              <w:t> </w:t>
            </w:r>
          </w:p>
        </w:tc>
        <w:tc>
          <w:tcPr>
            <w:tcW w:w="0" w:type="auto"/>
            <w:tcMar>
              <w:top w:w="75" w:type="dxa"/>
              <w:bottom w:w="75" w:type="dxa"/>
            </w:tcMar>
            <w:vAlign w:val="center"/>
          </w:tcPr>
          <w:p w14:paraId="6B7B9399" w14:textId="77777777" w:rsidR="006164B0" w:rsidRDefault="00000000">
            <w:pPr>
              <w:jc w:val="center"/>
            </w:pPr>
            <w:r>
              <w:rPr>
                <w:rFonts w:ascii="Arial" w:hAnsi="Arial" w:cs="Arial"/>
                <w:color w:val="A9A9A9"/>
                <w:position w:val="-2"/>
                <w:sz w:val="18"/>
                <w:szCs w:val="18"/>
              </w:rPr>
              <w:t>(podpis)</w:t>
            </w:r>
          </w:p>
        </w:tc>
      </w:tr>
    </w:tbl>
    <w:p w14:paraId="185DFB7E" w14:textId="77777777" w:rsidR="006164B0" w:rsidRDefault="00000000">
      <w:pPr>
        <w:spacing w:before="225" w:after="225" w:line="240" w:lineRule="auto"/>
        <w:jc w:val="both"/>
      </w:pPr>
      <w:r>
        <w:rPr>
          <w:rFonts w:ascii="Arial" w:hAnsi="Arial" w:cs="Arial"/>
          <w:color w:val="000000"/>
          <w:sz w:val="18"/>
          <w:szCs w:val="18"/>
        </w:rPr>
        <w:t> </w:t>
      </w:r>
    </w:p>
    <w:p w14:paraId="6885E152" w14:textId="77777777" w:rsidR="006164B0"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920E470" w14:textId="77777777" w:rsidR="00C40EF2" w:rsidRDefault="00000000" w:rsidP="00C40E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21EEAFB" w14:textId="2A059A60" w:rsidR="00C96867" w:rsidRPr="00590863" w:rsidRDefault="00000000" w:rsidP="00C40EF2">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C40EF2">
        <w:rPr>
          <w:rFonts w:ascii="Arial" w:hAnsi="Arial" w:cs="Arial"/>
          <w:sz w:val="18"/>
          <w:szCs w:val="18"/>
        </w:rPr>
        <w:t>5</w:t>
      </w:r>
    </w:p>
    <w:p w14:paraId="3729895C" w14:textId="77777777" w:rsidR="00C96867" w:rsidRPr="00252358" w:rsidRDefault="00C96867" w:rsidP="00252358"/>
    <w:p w14:paraId="4F8750A8" w14:textId="2996E7F5" w:rsidR="00C96867" w:rsidRDefault="00BE039E" w:rsidP="00BE039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I</w:t>
      </w:r>
      <w:r w:rsidRPr="00BE039E">
        <w:rPr>
          <w:rFonts w:ascii="Arial" w:hAnsi="Arial" w:cs="Arial"/>
        </w:rPr>
        <w:t>zjava o razpolaganju z ustreznimi tehničnimi in kadrovskimi zmogljivostmi ter izvajanju storitev skladno s tehničnimi specifikacijami naročnika in z zahtevami uredbe o zelenem javnem naročanju</w:t>
      </w:r>
    </w:p>
    <w:p w14:paraId="152E2CC1" w14:textId="77777777" w:rsidR="00C96867" w:rsidRDefault="00C96867" w:rsidP="00EB2A75">
      <w:pPr>
        <w:spacing w:after="120"/>
        <w:rPr>
          <w:rFonts w:ascii="Arial" w:hAnsi="Arial" w:cs="Arial"/>
        </w:rPr>
      </w:pPr>
    </w:p>
    <w:p w14:paraId="629C893A" w14:textId="77777777" w:rsidR="00BE039E" w:rsidRPr="00BE039E" w:rsidRDefault="00BE039E" w:rsidP="00BE039E">
      <w:pPr>
        <w:spacing w:after="0"/>
        <w:jc w:val="both"/>
        <w:rPr>
          <w:rFonts w:ascii="Arial" w:eastAsia="Times New Roman" w:hAnsi="Arial" w:cs="Arial"/>
          <w:b/>
          <w:bCs/>
          <w:color w:val="000000"/>
          <w:sz w:val="18"/>
          <w:szCs w:val="18"/>
          <w:lang w:eastAsia="sl-SI"/>
        </w:rPr>
      </w:pPr>
      <w:r w:rsidRPr="00BE039E">
        <w:rPr>
          <w:rFonts w:ascii="Arial" w:eastAsia="Times New Roman" w:hAnsi="Arial" w:cs="Arial"/>
          <w:b/>
          <w:bCs/>
          <w:color w:val="000000"/>
          <w:sz w:val="18"/>
          <w:szCs w:val="18"/>
          <w:lang w:eastAsia="sl-SI"/>
        </w:rPr>
        <w:t>Pod kazensko in materialno odgovornostjo izjavljamo, da:</w:t>
      </w:r>
    </w:p>
    <w:p w14:paraId="2A495F1F" w14:textId="77777777" w:rsidR="00BE039E" w:rsidRPr="00BE039E" w:rsidRDefault="00BE039E" w:rsidP="00BE039E">
      <w:pPr>
        <w:spacing w:after="0"/>
        <w:jc w:val="both"/>
        <w:rPr>
          <w:rFonts w:ascii="Arial" w:eastAsia="Times New Roman" w:hAnsi="Arial" w:cs="Arial"/>
          <w:bCs/>
          <w:color w:val="000000"/>
          <w:sz w:val="18"/>
          <w:szCs w:val="18"/>
          <w:lang w:eastAsia="sl-SI"/>
        </w:rPr>
      </w:pPr>
    </w:p>
    <w:p w14:paraId="5BD2F510" w14:textId="77777777" w:rsidR="00BE039E" w:rsidRPr="00BE039E" w:rsidRDefault="00BE039E" w:rsidP="00BE039E">
      <w:pPr>
        <w:numPr>
          <w:ilvl w:val="0"/>
          <w:numId w:val="49"/>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smo v celoti seznanjeni z obsegom in zahtevnostjo javnega naročila;</w:t>
      </w:r>
    </w:p>
    <w:p w14:paraId="4710479F" w14:textId="77777777" w:rsidR="00BE039E" w:rsidRPr="00BE039E" w:rsidRDefault="00BE039E" w:rsidP="00BE039E">
      <w:pPr>
        <w:numPr>
          <w:ilvl w:val="0"/>
          <w:numId w:val="49"/>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imamo zagotovljene zadostne, primerne in ustrezne tehnične zmogljivosti (opremo) in kadrovske zmogljivosti (osebje) za nemoteno, kakovostno in pravočasno izvajanje storitev, za katere se prijavljamo v okviru javnega naročila;</w:t>
      </w:r>
    </w:p>
    <w:p w14:paraId="56986C50" w14:textId="77777777" w:rsidR="00BE039E" w:rsidRPr="00BE039E" w:rsidRDefault="00BE039E" w:rsidP="00BE039E">
      <w:pPr>
        <w:numPr>
          <w:ilvl w:val="0"/>
          <w:numId w:val="49"/>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bomo vse zahtevane storitve izvajali strokovno, kvalitetno, po pravilih stroke, v skladu z veljavnimi predpisi (zakoni, pravilniki, standardi, tehničnimi soglasji), tehničnimi navodili, priporočili in normativi ter okoljevarstvenimi predpisi;</w:t>
      </w:r>
    </w:p>
    <w:p w14:paraId="308012D4" w14:textId="35D99B0F" w:rsidR="00BE039E" w:rsidRPr="00BE039E" w:rsidRDefault="00BE039E" w:rsidP="00BE039E">
      <w:pPr>
        <w:numPr>
          <w:ilvl w:val="0"/>
          <w:numId w:val="49"/>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 xml:space="preserve">bomo pri izvajanju </w:t>
      </w:r>
      <w:r>
        <w:rPr>
          <w:rFonts w:ascii="Arial" w:eastAsia="Times New Roman" w:hAnsi="Arial" w:cs="Arial"/>
          <w:bCs/>
          <w:color w:val="000000"/>
          <w:sz w:val="18"/>
          <w:szCs w:val="18"/>
          <w:lang w:eastAsia="sl-SI"/>
        </w:rPr>
        <w:t>pogodbe</w:t>
      </w:r>
      <w:r w:rsidRPr="00BE039E">
        <w:rPr>
          <w:rFonts w:ascii="Arial" w:eastAsia="Times New Roman" w:hAnsi="Arial" w:cs="Arial"/>
          <w:bCs/>
          <w:color w:val="000000"/>
          <w:sz w:val="18"/>
          <w:szCs w:val="18"/>
          <w:lang w:eastAsia="sl-SI"/>
        </w:rPr>
        <w:t xml:space="preserve"> spoštovali obveznosti, ki izhajajo iz predpisov o varstvu pri delu, zaposlovanju in delovnih pogojih, veljavnih v Republiki Sloveniji;</w:t>
      </w:r>
    </w:p>
    <w:p w14:paraId="3C5F19B8" w14:textId="77777777" w:rsidR="00BE039E" w:rsidRPr="00BE039E" w:rsidRDefault="00BE039E" w:rsidP="00BE039E">
      <w:pPr>
        <w:numPr>
          <w:ilvl w:val="0"/>
          <w:numId w:val="49"/>
        </w:numPr>
        <w:spacing w:after="0"/>
        <w:ind w:left="284" w:hanging="284"/>
        <w:contextualSpacing/>
        <w:jc w:val="both"/>
        <w:rPr>
          <w:rFonts w:ascii="Arial" w:eastAsia="Times New Roman" w:hAnsi="Arial" w:cs="Arial"/>
          <w:bCs/>
          <w:color w:val="000000"/>
          <w:sz w:val="18"/>
          <w:szCs w:val="18"/>
          <w:lang w:eastAsia="sl-SI"/>
        </w:rPr>
      </w:pPr>
      <w:r w:rsidRPr="00BE039E">
        <w:rPr>
          <w:rFonts w:ascii="Arial" w:eastAsia="Times New Roman" w:hAnsi="Arial" w:cs="Arial"/>
          <w:bCs/>
          <w:color w:val="000000"/>
          <w:sz w:val="18"/>
          <w:szCs w:val="18"/>
          <w:lang w:eastAsia="sl-SI"/>
        </w:rPr>
        <w:t>bodo javno naročilo izvajali strokovno usposobljenimi delavci oziroma kader;</w:t>
      </w:r>
    </w:p>
    <w:p w14:paraId="276A855B" w14:textId="77777777" w:rsidR="00BE039E" w:rsidRPr="00BE039E" w:rsidRDefault="00BE039E" w:rsidP="00BE039E">
      <w:pPr>
        <w:numPr>
          <w:ilvl w:val="0"/>
          <w:numId w:val="49"/>
        </w:numPr>
        <w:spacing w:after="0"/>
        <w:ind w:left="284" w:hanging="284"/>
        <w:contextualSpacing/>
        <w:jc w:val="both"/>
        <w:rPr>
          <w:rFonts w:ascii="Arial" w:eastAsia="Times New Roman" w:hAnsi="Arial" w:cs="Arial"/>
          <w:bCs/>
          <w:color w:val="000000"/>
          <w:sz w:val="18"/>
          <w:szCs w:val="18"/>
          <w:lang w:eastAsia="sl-SI"/>
        </w:rPr>
      </w:pPr>
      <w:r w:rsidRPr="00BE039E">
        <w:rPr>
          <w:rFonts w:ascii="Arial" w:hAnsi="Arial" w:cs="Arial"/>
          <w:sz w:val="18"/>
          <w:szCs w:val="18"/>
        </w:rPr>
        <w:t>so podatki in priloge k ponudbi resnični oziroma verodostojni;</w:t>
      </w:r>
    </w:p>
    <w:p w14:paraId="3C8AC1E9" w14:textId="77777777" w:rsidR="00BE039E" w:rsidRPr="00BE039E" w:rsidRDefault="00BE039E" w:rsidP="00BE039E">
      <w:pPr>
        <w:numPr>
          <w:ilvl w:val="0"/>
          <w:numId w:val="49"/>
        </w:numPr>
        <w:spacing w:after="0"/>
        <w:ind w:left="284" w:hanging="284"/>
        <w:contextualSpacing/>
        <w:jc w:val="both"/>
        <w:rPr>
          <w:rFonts w:ascii="Arial" w:eastAsia="Times New Roman" w:hAnsi="Arial" w:cs="Arial"/>
          <w:bCs/>
          <w:color w:val="000000"/>
          <w:sz w:val="18"/>
          <w:szCs w:val="18"/>
          <w:lang w:eastAsia="sl-SI"/>
        </w:rPr>
      </w:pPr>
      <w:r w:rsidRPr="00BE039E">
        <w:rPr>
          <w:rFonts w:ascii="Arial" w:hAnsi="Arial" w:cs="Arial"/>
          <w:color w:val="000000" w:themeColor="text1"/>
          <w:sz w:val="18"/>
          <w:szCs w:val="18"/>
        </w:rPr>
        <w:t>se bomo glede kakovosti materiala posvetovali z naročnikom oz. bomo v predloženi ponudbi napisali podatke glede vgrajenega materiala;</w:t>
      </w:r>
    </w:p>
    <w:p w14:paraId="323DD6EB" w14:textId="77777777" w:rsidR="00BE039E" w:rsidRPr="00BE039E" w:rsidRDefault="00BE039E" w:rsidP="00BE039E">
      <w:pPr>
        <w:pStyle w:val="ListParagraph"/>
        <w:numPr>
          <w:ilvl w:val="0"/>
          <w:numId w:val="50"/>
        </w:numPr>
        <w:spacing w:after="0"/>
        <w:ind w:left="284" w:hanging="284"/>
        <w:jc w:val="both"/>
        <w:rPr>
          <w:rFonts w:ascii="Arial" w:hAnsi="Arial" w:cs="Arial"/>
          <w:bCs/>
          <w:color w:val="000000"/>
          <w:sz w:val="18"/>
          <w:szCs w:val="18"/>
        </w:rPr>
      </w:pPr>
      <w:r w:rsidRPr="00BE039E">
        <w:rPr>
          <w:rFonts w:ascii="Arial" w:hAnsi="Arial" w:cs="Arial"/>
          <w:color w:val="000000" w:themeColor="text1"/>
          <w:sz w:val="18"/>
          <w:szCs w:val="18"/>
        </w:rPr>
        <w:t>bomo pri izvajanju storitev uporabljali material, ki je manj obremenjujoč za okolje, skladno s zahtevami Uredbe o zelenem javnem naročanju;</w:t>
      </w:r>
    </w:p>
    <w:p w14:paraId="096AD5F5" w14:textId="77777777" w:rsidR="00BE039E" w:rsidRPr="00BE039E" w:rsidRDefault="00BE039E" w:rsidP="00BE039E">
      <w:pPr>
        <w:pStyle w:val="ListParagraph"/>
        <w:numPr>
          <w:ilvl w:val="0"/>
          <w:numId w:val="50"/>
        </w:numPr>
        <w:spacing w:after="0"/>
        <w:ind w:left="284" w:hanging="284"/>
        <w:jc w:val="both"/>
        <w:rPr>
          <w:rFonts w:ascii="Arial" w:hAnsi="Arial" w:cs="Arial"/>
          <w:bCs/>
          <w:color w:val="000000"/>
          <w:sz w:val="18"/>
          <w:szCs w:val="18"/>
        </w:rPr>
      </w:pPr>
      <w:r w:rsidRPr="00BE039E">
        <w:rPr>
          <w:rFonts w:ascii="Arial" w:hAnsi="Arial" w:cs="Arial"/>
          <w:color w:val="000000" w:themeColor="text1"/>
          <w:sz w:val="18"/>
          <w:szCs w:val="18"/>
        </w:rPr>
        <w:t>bomo pri izvajanju naročila izpolnili cilj, ki bo za posamezni predmet naročila določen v Uredbi o zelenem javnem naročanju.</w:t>
      </w:r>
    </w:p>
    <w:p w14:paraId="629ED0A6" w14:textId="77777777" w:rsidR="00BE039E" w:rsidRDefault="00BE039E" w:rsidP="00BE039E">
      <w:pPr>
        <w:pStyle w:val="ListParagraph"/>
        <w:ind w:left="0"/>
        <w:jc w:val="both"/>
        <w:rPr>
          <w:rFonts w:ascii="Arial Narrow" w:hAnsi="Arial Narrow" w:cs="Calibri"/>
          <w:bCs/>
          <w:color w:val="000000"/>
        </w:rPr>
      </w:pPr>
    </w:p>
    <w:p w14:paraId="01B75670" w14:textId="77777777" w:rsidR="00BE039E" w:rsidRPr="003A1389" w:rsidRDefault="00BE039E" w:rsidP="00BE039E">
      <w:pPr>
        <w:spacing w:after="0" w:line="240" w:lineRule="auto"/>
        <w:contextualSpacing/>
        <w:jc w:val="both"/>
        <w:rPr>
          <w:rFonts w:ascii="Arial Narrow" w:eastAsia="Times New Roman" w:hAnsi="Arial Narrow" w:cs="Calibri"/>
          <w:bCs/>
          <w:color w:val="000000"/>
          <w:sz w:val="24"/>
          <w:szCs w:val="24"/>
          <w:lang w:eastAsia="sl-SI"/>
        </w:rPr>
      </w:pPr>
    </w:p>
    <w:p w14:paraId="717BA9E7" w14:textId="77777777" w:rsidR="00BE039E" w:rsidRDefault="00BE039E" w:rsidP="00BE039E">
      <w:pPr>
        <w:tabs>
          <w:tab w:val="left" w:pos="5103"/>
        </w:tabs>
        <w:spacing w:after="0" w:line="240" w:lineRule="auto"/>
        <w:rPr>
          <w:rFonts w:ascii="Arial Narrow" w:eastAsia="Times New Roman" w:hAnsi="Arial Narrow" w:cs="Calibri"/>
          <w:bCs/>
          <w:color w:val="000000"/>
          <w:sz w:val="24"/>
          <w:szCs w:val="24"/>
          <w:highlight w:val="yellow"/>
          <w:lang w:eastAsia="sl-SI"/>
        </w:rPr>
      </w:pPr>
    </w:p>
    <w:p w14:paraId="57692AB7" w14:textId="0C5C1A53" w:rsidR="00BE039E" w:rsidRDefault="00BE039E" w:rsidP="00BE039E">
      <w:pPr>
        <w:rPr>
          <w:rFonts w:ascii="Arial Narrow" w:eastAsia="Times New Roman" w:hAnsi="Arial Narrow" w:cstheme="minorHAnsi"/>
          <w:b/>
          <w:bCs/>
          <w:kern w:val="32"/>
          <w:sz w:val="24"/>
          <w:szCs w:val="24"/>
          <w:highlight w:val="cyan"/>
          <w:lang w:eastAsia="sl-SI"/>
        </w:rPr>
      </w:pPr>
    </w:p>
    <w:p w14:paraId="467BCFC4" w14:textId="77777777" w:rsidR="006164B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164B0" w14:paraId="4B7798EF" w14:textId="77777777">
        <w:tc>
          <w:tcPr>
            <w:tcW w:w="4080" w:type="dxa"/>
            <w:tcMar>
              <w:top w:w="75" w:type="dxa"/>
              <w:bottom w:w="75" w:type="dxa"/>
            </w:tcMar>
            <w:vAlign w:val="center"/>
          </w:tcPr>
          <w:p w14:paraId="16DE6FDE" w14:textId="77777777" w:rsidR="006164B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E764D12" w14:textId="77777777" w:rsidR="006164B0" w:rsidRDefault="00000000">
            <w:pPr>
              <w:jc w:val="center"/>
            </w:pPr>
            <w:r>
              <w:rPr>
                <w:rFonts w:ascii="Arial" w:hAnsi="Arial" w:cs="Arial"/>
                <w:color w:val="000000"/>
                <w:position w:val="-2"/>
                <w:sz w:val="18"/>
                <w:szCs w:val="18"/>
              </w:rPr>
              <w:t>Ime in priimek: _____________________</w:t>
            </w:r>
          </w:p>
        </w:tc>
      </w:tr>
      <w:tr w:rsidR="006164B0" w14:paraId="0777636C" w14:textId="77777777">
        <w:tc>
          <w:tcPr>
            <w:tcW w:w="4080" w:type="dxa"/>
            <w:tcMar>
              <w:top w:w="75" w:type="dxa"/>
              <w:bottom w:w="75" w:type="dxa"/>
            </w:tcMar>
            <w:vAlign w:val="center"/>
          </w:tcPr>
          <w:p w14:paraId="4632EA28" w14:textId="77777777" w:rsidR="006164B0" w:rsidRDefault="00000000">
            <w:r>
              <w:rPr>
                <w:rFonts w:ascii="Arial" w:hAnsi="Arial" w:cs="Arial"/>
                <w:color w:val="000000"/>
                <w:position w:val="-2"/>
                <w:sz w:val="18"/>
                <w:szCs w:val="18"/>
              </w:rPr>
              <w:t> </w:t>
            </w:r>
          </w:p>
        </w:tc>
        <w:tc>
          <w:tcPr>
            <w:tcW w:w="0" w:type="auto"/>
            <w:tcMar>
              <w:top w:w="75" w:type="dxa"/>
              <w:bottom w:w="75" w:type="dxa"/>
            </w:tcMar>
            <w:vAlign w:val="center"/>
          </w:tcPr>
          <w:p w14:paraId="2A4DD880" w14:textId="77777777" w:rsidR="006164B0" w:rsidRDefault="00000000">
            <w:pPr>
              <w:jc w:val="center"/>
            </w:pPr>
            <w:r>
              <w:rPr>
                <w:rFonts w:ascii="Arial" w:hAnsi="Arial" w:cs="Arial"/>
                <w:color w:val="000000"/>
                <w:position w:val="-2"/>
                <w:sz w:val="18"/>
                <w:szCs w:val="18"/>
              </w:rPr>
              <w:t>(žig in podpis)</w:t>
            </w:r>
          </w:p>
        </w:tc>
      </w:tr>
    </w:tbl>
    <w:p w14:paraId="0A2DCD33" w14:textId="77777777" w:rsidR="006164B0" w:rsidRDefault="006164B0">
      <w:pPr>
        <w:sectPr w:rsidR="006164B0" w:rsidSect="006E7A2B">
          <w:footerReference w:type="default" r:id="rId13"/>
          <w:pgSz w:w="11906" w:h="16838"/>
          <w:pgMar w:top="1418" w:right="1418" w:bottom="1418" w:left="1418" w:header="567" w:footer="596" w:gutter="0"/>
          <w:cols w:space="708"/>
          <w:docGrid w:linePitch="360"/>
        </w:sectPr>
      </w:pPr>
    </w:p>
    <w:p w14:paraId="1A25E264" w14:textId="03D0EDE4"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40EF2">
        <w:rPr>
          <w:rFonts w:ascii="Arial" w:hAnsi="Arial" w:cs="Arial"/>
          <w:sz w:val="18"/>
          <w:szCs w:val="18"/>
        </w:rPr>
        <w:t>6</w:t>
      </w:r>
    </w:p>
    <w:p w14:paraId="3A6AC708" w14:textId="77777777" w:rsidR="00C96867" w:rsidRPr="00252358" w:rsidRDefault="00C96867" w:rsidP="00252358"/>
    <w:p w14:paraId="2D625A4B" w14:textId="4DE813FA"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C40EF2">
        <w:rPr>
          <w:rFonts w:ascii="Arial" w:hAnsi="Arial" w:cs="Arial"/>
        </w:rPr>
        <w:t>zavarovanja za dobro izvedbo</w:t>
      </w:r>
    </w:p>
    <w:p w14:paraId="312EC7AA" w14:textId="77777777" w:rsidR="00C96867" w:rsidRDefault="00C96867" w:rsidP="00EB2A75">
      <w:pPr>
        <w:spacing w:after="120"/>
        <w:rPr>
          <w:rFonts w:ascii="Arial" w:hAnsi="Arial" w:cs="Arial"/>
        </w:rPr>
      </w:pPr>
    </w:p>
    <w:p w14:paraId="4CA1E16C" w14:textId="77777777" w:rsidR="0044722C" w:rsidRDefault="0044722C" w:rsidP="0044722C">
      <w:pPr>
        <w:spacing w:before="225" w:after="225" w:line="240" w:lineRule="auto"/>
        <w:jc w:val="center"/>
      </w:pPr>
      <w:r>
        <w:rPr>
          <w:rFonts w:ascii="Arial" w:hAnsi="Arial" w:cs="Arial"/>
          <w:b/>
          <w:bCs/>
          <w:color w:val="000000"/>
          <w:sz w:val="24"/>
          <w:szCs w:val="24"/>
        </w:rPr>
        <w:t>MENIČNA IZJAVA</w:t>
      </w:r>
    </w:p>
    <w:p w14:paraId="7951D535" w14:textId="77777777" w:rsidR="0044722C" w:rsidRDefault="0044722C" w:rsidP="0044722C">
      <w:pPr>
        <w:spacing w:before="225" w:after="225" w:line="240" w:lineRule="auto"/>
        <w:jc w:val="center"/>
      </w:pPr>
      <w:r>
        <w:rPr>
          <w:rFonts w:ascii="Arial" w:hAnsi="Arial" w:cs="Arial"/>
          <w:color w:val="000000"/>
          <w:sz w:val="21"/>
          <w:szCs w:val="21"/>
        </w:rPr>
        <w:t>s pooblastilom za izpolnitev in unovčenje menice</w:t>
      </w:r>
    </w:p>
    <w:p w14:paraId="536D3E73" w14:textId="77777777" w:rsidR="0044722C" w:rsidRDefault="0044722C" w:rsidP="0044722C">
      <w:pPr>
        <w:spacing w:before="225" w:after="225" w:line="240" w:lineRule="auto"/>
        <w:jc w:val="both"/>
      </w:pPr>
      <w:r>
        <w:rPr>
          <w:rFonts w:ascii="Arial" w:hAnsi="Arial" w:cs="Arial"/>
          <w:color w:val="000000"/>
          <w:sz w:val="18"/>
          <w:szCs w:val="18"/>
        </w:rPr>
        <w:t> </w:t>
      </w:r>
    </w:p>
    <w:p w14:paraId="2101A6B5" w14:textId="5912F3CC" w:rsidR="0044722C" w:rsidRDefault="0044722C" w:rsidP="0044722C">
      <w:pPr>
        <w:spacing w:before="225" w:after="225" w:line="240" w:lineRule="auto"/>
        <w:jc w:val="both"/>
      </w:pPr>
      <w:r>
        <w:rPr>
          <w:rFonts w:ascii="Arial" w:hAnsi="Arial" w:cs="Arial"/>
          <w:color w:val="000000"/>
          <w:sz w:val="18"/>
          <w:szCs w:val="18"/>
        </w:rPr>
        <w:t xml:space="preserve">Naročniku </w:t>
      </w:r>
      <w:r w:rsidRPr="0044722C">
        <w:rPr>
          <w:rFonts w:ascii="Arial" w:hAnsi="Arial" w:cs="Arial"/>
          <w:color w:val="000000"/>
          <w:sz w:val="18"/>
          <w:szCs w:val="18"/>
        </w:rPr>
        <w:t>UNIVERZA NA PRIMORSKEM UNIVERSITÀ DEL LITORALE, Koper, Titov trg 4, 6000 Koper</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A30F586" w14:textId="6ACBEE1C" w:rsidR="0044722C" w:rsidRDefault="0044722C" w:rsidP="0044722C">
      <w:pPr>
        <w:spacing w:before="225" w:after="225" w:line="240" w:lineRule="auto"/>
        <w:jc w:val="center"/>
        <w:rPr>
          <w:rFonts w:ascii="Arial" w:hAnsi="Arial" w:cs="Arial"/>
          <w:b/>
          <w:bCs/>
          <w:color w:val="000000"/>
          <w:sz w:val="18"/>
          <w:szCs w:val="18"/>
        </w:rPr>
      </w:pPr>
      <w:r w:rsidRPr="0044722C">
        <w:rPr>
          <w:rFonts w:ascii="Arial" w:hAnsi="Arial" w:cs="Arial"/>
          <w:b/>
          <w:bCs/>
          <w:color w:val="000000"/>
          <w:sz w:val="18"/>
          <w:szCs w:val="18"/>
        </w:rPr>
        <w:t>Okolju prijazne storitve vzdrževalnih del v poslovnih prostorih v uporabi Univerze na Primorskem za obdobje dveh let</w:t>
      </w:r>
    </w:p>
    <w:p w14:paraId="619299BF" w14:textId="410B510B" w:rsidR="0044722C" w:rsidRDefault="0044722C" w:rsidP="0044722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02113B2" w14:textId="77777777" w:rsidR="0044722C" w:rsidRDefault="0044722C" w:rsidP="0044722C">
      <w:pPr>
        <w:spacing w:before="225" w:after="225" w:line="240" w:lineRule="auto"/>
        <w:jc w:val="both"/>
      </w:pPr>
      <w:r>
        <w:rPr>
          <w:rFonts w:ascii="Arial" w:hAnsi="Arial" w:cs="Arial"/>
          <w:color w:val="000000"/>
          <w:sz w:val="18"/>
          <w:szCs w:val="18"/>
        </w:rPr>
        <w:t> </w:t>
      </w:r>
    </w:p>
    <w:p w14:paraId="58A3BC6E" w14:textId="6760647A" w:rsidR="0044722C" w:rsidRDefault="0044722C" w:rsidP="0044722C">
      <w:pPr>
        <w:spacing w:before="225" w:after="225" w:line="240" w:lineRule="auto"/>
        <w:jc w:val="both"/>
      </w:pPr>
      <w:r>
        <w:rPr>
          <w:rFonts w:ascii="Arial" w:hAnsi="Arial" w:cs="Arial"/>
          <w:color w:val="000000"/>
          <w:sz w:val="18"/>
          <w:szCs w:val="18"/>
        </w:rPr>
        <w:t xml:space="preserve">Naročnika </w:t>
      </w:r>
      <w:r w:rsidRPr="0044722C">
        <w:rPr>
          <w:rFonts w:ascii="Arial" w:hAnsi="Arial" w:cs="Arial"/>
          <w:color w:val="000000"/>
          <w:sz w:val="18"/>
          <w:szCs w:val="18"/>
        </w:rPr>
        <w:t>UNIVERZA NA PRIMORSKEM UNIVERSITÀ DEL LITORALE, Koper, Titov trg 4, 6000 Koper</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10.000,00 EUR</w:t>
      </w:r>
      <w:r>
        <w:t xml:space="preserve"> </w:t>
      </w: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C80B18A" w14:textId="77777777" w:rsidR="0044722C" w:rsidRDefault="0044722C" w:rsidP="0044722C">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027ABFD" w14:textId="77777777" w:rsidR="0044722C" w:rsidRDefault="0044722C" w:rsidP="0044722C">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CFDCCDE" w14:textId="77777777" w:rsidR="0044722C" w:rsidRDefault="0044722C" w:rsidP="0044722C">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FA95730" w14:textId="77777777" w:rsidR="0044722C" w:rsidRDefault="0044722C" w:rsidP="0044722C">
      <w:pPr>
        <w:spacing w:before="225" w:after="225" w:line="240" w:lineRule="auto"/>
        <w:jc w:val="both"/>
      </w:pPr>
      <w:r>
        <w:rPr>
          <w:rFonts w:ascii="Arial" w:hAnsi="Arial" w:cs="Arial"/>
          <w:color w:val="000000"/>
          <w:sz w:val="18"/>
          <w:szCs w:val="18"/>
        </w:rPr>
        <w:t> </w:t>
      </w:r>
    </w:p>
    <w:p w14:paraId="6E828D8C" w14:textId="77777777" w:rsidR="0044722C" w:rsidRDefault="0044722C" w:rsidP="0044722C">
      <w:pPr>
        <w:spacing w:before="225" w:after="225" w:line="240" w:lineRule="auto"/>
        <w:jc w:val="both"/>
      </w:pPr>
      <w:r>
        <w:rPr>
          <w:rFonts w:ascii="Arial" w:hAnsi="Arial" w:cs="Arial"/>
          <w:color w:val="000000"/>
          <w:sz w:val="18"/>
          <w:szCs w:val="18"/>
        </w:rPr>
        <w:t>Priloga: </w:t>
      </w:r>
    </w:p>
    <w:p w14:paraId="217D2E25" w14:textId="77777777" w:rsidR="0044722C" w:rsidRDefault="0044722C" w:rsidP="0044722C">
      <w:pPr>
        <w:spacing w:before="225" w:after="225" w:line="240" w:lineRule="auto"/>
        <w:jc w:val="both"/>
      </w:pPr>
      <w:r>
        <w:rPr>
          <w:rFonts w:ascii="Arial" w:hAnsi="Arial" w:cs="Arial"/>
          <w:color w:val="000000"/>
          <w:sz w:val="18"/>
          <w:szCs w:val="18"/>
        </w:rPr>
        <w:t>- bianco menica, podpisana in žigosana</w:t>
      </w:r>
    </w:p>
    <w:p w14:paraId="5A6005B3" w14:textId="77777777" w:rsidR="0044722C" w:rsidRDefault="0044722C" w:rsidP="0044722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4722C" w14:paraId="55DBC99C" w14:textId="77777777" w:rsidTr="00472D4E">
        <w:tc>
          <w:tcPr>
            <w:tcW w:w="2500" w:type="pct"/>
            <w:tcMar>
              <w:top w:w="75" w:type="dxa"/>
              <w:bottom w:w="75" w:type="dxa"/>
            </w:tcMar>
            <w:vAlign w:val="center"/>
          </w:tcPr>
          <w:p w14:paraId="30C79013" w14:textId="77777777" w:rsidR="0044722C" w:rsidRDefault="0044722C" w:rsidP="00472D4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2EEFFE4" w14:textId="77777777" w:rsidR="0044722C" w:rsidRDefault="0044722C" w:rsidP="00472D4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4722C" w14:paraId="26A0D847" w14:textId="77777777" w:rsidTr="00472D4E">
        <w:tc>
          <w:tcPr>
            <w:tcW w:w="2500" w:type="pct"/>
            <w:tcMar>
              <w:top w:w="75" w:type="dxa"/>
              <w:bottom w:w="75" w:type="dxa"/>
            </w:tcMar>
            <w:vAlign w:val="center"/>
          </w:tcPr>
          <w:p w14:paraId="6BD24235" w14:textId="77777777" w:rsidR="0044722C" w:rsidRDefault="0044722C" w:rsidP="00472D4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42D19A" w14:textId="77777777" w:rsidR="0044722C" w:rsidRDefault="0044722C" w:rsidP="00472D4E"/>
          <w:p w14:paraId="2A7005F2" w14:textId="77777777" w:rsidR="0044722C" w:rsidRDefault="0044722C" w:rsidP="00472D4E">
            <w:pPr>
              <w:jc w:val="center"/>
            </w:pPr>
            <w:r>
              <w:rPr>
                <w:rFonts w:ascii="Arial" w:hAnsi="Arial" w:cs="Arial"/>
                <w:color w:val="A9A9A9"/>
                <w:position w:val="-2"/>
                <w:sz w:val="18"/>
                <w:szCs w:val="18"/>
              </w:rPr>
              <w:t>(žig in podpis)</w:t>
            </w:r>
          </w:p>
        </w:tc>
      </w:tr>
    </w:tbl>
    <w:p w14:paraId="0395DA96" w14:textId="77777777" w:rsidR="0044722C" w:rsidRDefault="0044722C" w:rsidP="0044722C">
      <w:pPr>
        <w:spacing w:before="225" w:after="225" w:line="240" w:lineRule="auto"/>
        <w:jc w:val="both"/>
      </w:pPr>
      <w:r>
        <w:rPr>
          <w:rFonts w:ascii="Arial" w:hAnsi="Arial" w:cs="Arial"/>
          <w:color w:val="000000"/>
          <w:sz w:val="18"/>
          <w:szCs w:val="18"/>
        </w:rPr>
        <w:t> </w:t>
      </w:r>
    </w:p>
    <w:p w14:paraId="440084DA" w14:textId="224B957E" w:rsidR="006164B0" w:rsidRDefault="0044722C" w:rsidP="0044722C">
      <w:pPr>
        <w:spacing w:before="225" w:after="225" w:line="240" w:lineRule="auto"/>
        <w:jc w:val="both"/>
      </w:pPr>
      <w:r>
        <w:rPr>
          <w:rFonts w:ascii="Arial" w:hAnsi="Arial" w:cs="Arial"/>
          <w:color w:val="000000"/>
          <w:sz w:val="18"/>
          <w:szCs w:val="18"/>
        </w:rPr>
        <w:t> </w:t>
      </w:r>
    </w:p>
    <w:p w14:paraId="62F57729" w14:textId="77777777" w:rsidR="006164B0" w:rsidRDefault="006164B0">
      <w:pPr>
        <w:sectPr w:rsidR="006164B0" w:rsidSect="006E7A2B">
          <w:footerReference w:type="default" r:id="rId14"/>
          <w:pgSz w:w="11906" w:h="16838"/>
          <w:pgMar w:top="1418" w:right="1418" w:bottom="1418" w:left="1418" w:header="567" w:footer="596" w:gutter="0"/>
          <w:cols w:space="708"/>
          <w:docGrid w:linePitch="360"/>
        </w:sectPr>
      </w:pPr>
    </w:p>
    <w:p w14:paraId="12846E16" w14:textId="5A9D50BF"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4722C">
        <w:rPr>
          <w:rFonts w:ascii="Arial" w:hAnsi="Arial" w:cs="Arial"/>
          <w:sz w:val="18"/>
          <w:szCs w:val="18"/>
        </w:rPr>
        <w:t>7</w:t>
      </w:r>
    </w:p>
    <w:p w14:paraId="33FE0B7A"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A8DED5C" w14:textId="77777777" w:rsidR="006164B0"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1D7B5D2" w14:textId="77777777" w:rsidR="006164B0"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164B0" w14:paraId="670CC2DA" w14:textId="77777777">
        <w:tc>
          <w:tcPr>
            <w:tcW w:w="0" w:type="auto"/>
            <w:tcMar>
              <w:top w:w="0" w:type="auto"/>
              <w:bottom w:w="0" w:type="auto"/>
            </w:tcMar>
          </w:tcPr>
          <w:p w14:paraId="6B66F322" w14:textId="77777777" w:rsidR="006164B0" w:rsidRDefault="00000000">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78A41E1" w14:textId="77777777" w:rsidR="006164B0"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E0E4F8C" w14:textId="5FE7E02A" w:rsidR="006164B0" w:rsidRDefault="00000000">
            <w:pPr>
              <w:numPr>
                <w:ilvl w:val="0"/>
                <w:numId w:val="2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BE039E">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460E7C89" w14:textId="77777777" w:rsidR="006164B0"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4CC62F8" w14:textId="77777777" w:rsidR="006164B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FFD9DB6" w14:textId="77777777" w:rsidR="006164B0" w:rsidRDefault="00000000">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F980BE2" w14:textId="77777777" w:rsidR="006164B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F9C18A8" w14:textId="77777777" w:rsidR="006164B0" w:rsidRDefault="00000000" w:rsidP="00BE039E">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26AE1B6" w14:textId="77777777" w:rsidR="006164B0" w:rsidRDefault="00000000" w:rsidP="00BE039E">
      <w:pPr>
        <w:spacing w:before="120" w:after="120" w:line="240" w:lineRule="auto"/>
        <w:jc w:val="center"/>
      </w:pPr>
      <w:r>
        <w:rPr>
          <w:rFonts w:ascii="Arial" w:hAnsi="Arial" w:cs="Arial"/>
          <w:b/>
          <w:bCs/>
          <w:color w:val="000000"/>
          <w:sz w:val="21"/>
          <w:szCs w:val="21"/>
        </w:rPr>
        <w:t>in</w:t>
      </w:r>
    </w:p>
    <w:p w14:paraId="6961E68B" w14:textId="77777777" w:rsidR="006164B0" w:rsidRDefault="00000000" w:rsidP="00BE039E">
      <w:pPr>
        <w:spacing w:before="120" w:after="120" w:line="240" w:lineRule="auto"/>
        <w:jc w:val="center"/>
      </w:pPr>
      <w:r>
        <w:rPr>
          <w:rFonts w:ascii="Arial" w:hAnsi="Arial" w:cs="Arial"/>
          <w:b/>
          <w:bCs/>
          <w:color w:val="000000"/>
          <w:sz w:val="21"/>
          <w:szCs w:val="21"/>
        </w:rPr>
        <w:t>POOBLASTILO</w:t>
      </w:r>
    </w:p>
    <w:p w14:paraId="6BD6641F" w14:textId="6C7F0DD8" w:rsidR="006164B0" w:rsidRDefault="00000000">
      <w:pPr>
        <w:spacing w:before="225" w:after="225" w:line="240" w:lineRule="auto"/>
        <w:jc w:val="both"/>
      </w:pPr>
      <w:r>
        <w:rPr>
          <w:rFonts w:ascii="Arial" w:hAnsi="Arial" w:cs="Arial"/>
          <w:color w:val="000000"/>
          <w:sz w:val="18"/>
          <w:szCs w:val="18"/>
        </w:rPr>
        <w:t xml:space="preserve">Pooblaščamo naročnika </w:t>
      </w:r>
      <w:r w:rsidR="00651B4C" w:rsidRPr="00651B4C">
        <w:rPr>
          <w:rFonts w:ascii="Arial" w:hAnsi="Arial" w:cs="Arial"/>
          <w:color w:val="000000"/>
          <w:sz w:val="18"/>
          <w:szCs w:val="18"/>
        </w:rPr>
        <w:t>UNIVERZA NA PRIMORSKEM UNIVERSITÀ DEL LITORALE, Koper, Titov trg 4, 6000 Koper</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828"/>
        <w:gridCol w:w="4917"/>
      </w:tblGrid>
      <w:tr w:rsidR="006164B0" w14:paraId="6AAED4D1"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BDC3F" w14:textId="77777777" w:rsidR="006164B0" w:rsidRDefault="00000000">
            <w:pPr>
              <w:jc w:val="right"/>
            </w:pPr>
            <w:r>
              <w:rPr>
                <w:rFonts w:ascii="Arial" w:hAnsi="Arial" w:cs="Arial"/>
                <w:color w:val="000000"/>
                <w:position w:val="-2"/>
                <w:sz w:val="18"/>
                <w:szCs w:val="18"/>
              </w:rPr>
              <w:t>Polno ime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D0E6B" w14:textId="77777777" w:rsidR="006164B0" w:rsidRDefault="00000000">
            <w:r>
              <w:rPr>
                <w:rFonts w:ascii="Arial" w:hAnsi="Arial" w:cs="Arial"/>
                <w:color w:val="000000"/>
                <w:position w:val="-2"/>
                <w:sz w:val="18"/>
                <w:szCs w:val="18"/>
              </w:rPr>
              <w:t> </w:t>
            </w:r>
          </w:p>
        </w:tc>
      </w:tr>
      <w:tr w:rsidR="006164B0" w14:paraId="781E3607"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74DBC" w14:textId="77777777" w:rsidR="006164B0" w:rsidRDefault="00000000">
            <w:pPr>
              <w:jc w:val="right"/>
            </w:pPr>
            <w:r>
              <w:rPr>
                <w:rFonts w:ascii="Arial" w:hAnsi="Arial" w:cs="Arial"/>
                <w:color w:val="000000"/>
                <w:position w:val="-2"/>
                <w:sz w:val="18"/>
                <w:szCs w:val="18"/>
              </w:rPr>
              <w:t>Sedež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E1026" w14:textId="77777777" w:rsidR="006164B0" w:rsidRDefault="00000000">
            <w:r>
              <w:rPr>
                <w:rFonts w:ascii="Arial" w:hAnsi="Arial" w:cs="Arial"/>
                <w:color w:val="000000"/>
                <w:position w:val="-2"/>
                <w:sz w:val="18"/>
                <w:szCs w:val="18"/>
              </w:rPr>
              <w:t> </w:t>
            </w:r>
          </w:p>
        </w:tc>
      </w:tr>
      <w:tr w:rsidR="006164B0" w14:paraId="33B7A809"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B9B89" w14:textId="77777777" w:rsidR="006164B0" w:rsidRDefault="00000000">
            <w:pPr>
              <w:jc w:val="right"/>
            </w:pPr>
            <w:r>
              <w:rPr>
                <w:rFonts w:ascii="Arial" w:hAnsi="Arial" w:cs="Arial"/>
                <w:color w:val="000000"/>
                <w:position w:val="-2"/>
                <w:sz w:val="18"/>
                <w:szCs w:val="18"/>
              </w:rPr>
              <w:t>Številka vpisa v sodni register (št. vložka):</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AAD4F" w14:textId="77777777" w:rsidR="006164B0" w:rsidRDefault="00000000">
            <w:r>
              <w:rPr>
                <w:rFonts w:ascii="Arial" w:hAnsi="Arial" w:cs="Arial"/>
                <w:color w:val="000000"/>
                <w:position w:val="-2"/>
                <w:sz w:val="18"/>
                <w:szCs w:val="18"/>
              </w:rPr>
              <w:t> </w:t>
            </w:r>
          </w:p>
        </w:tc>
      </w:tr>
      <w:tr w:rsidR="006164B0" w14:paraId="4F483DD2"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6302C" w14:textId="77777777" w:rsidR="006164B0" w:rsidRDefault="00000000">
            <w:pPr>
              <w:jc w:val="right"/>
            </w:pPr>
            <w:r>
              <w:rPr>
                <w:rFonts w:ascii="Arial" w:hAnsi="Arial" w:cs="Arial"/>
                <w:color w:val="000000"/>
                <w:position w:val="-2"/>
                <w:sz w:val="18"/>
                <w:szCs w:val="18"/>
              </w:rPr>
              <w:t>Matična številka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2C5BA" w14:textId="77777777" w:rsidR="006164B0" w:rsidRDefault="00000000">
            <w:r>
              <w:rPr>
                <w:rFonts w:ascii="Arial" w:hAnsi="Arial" w:cs="Arial"/>
                <w:color w:val="000000"/>
                <w:position w:val="-2"/>
                <w:sz w:val="18"/>
                <w:szCs w:val="18"/>
              </w:rPr>
              <w:t> </w:t>
            </w:r>
          </w:p>
        </w:tc>
      </w:tr>
      <w:tr w:rsidR="006164B0" w14:paraId="732F1595" w14:textId="77777777" w:rsidTr="00BE039E">
        <w:tc>
          <w:tcPr>
            <w:tcW w:w="382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8858C" w14:textId="77777777" w:rsidR="006164B0" w:rsidRDefault="00000000">
            <w:pPr>
              <w:jc w:val="right"/>
            </w:pPr>
            <w:r>
              <w:rPr>
                <w:rFonts w:ascii="Arial" w:hAnsi="Arial" w:cs="Arial"/>
                <w:color w:val="000000"/>
                <w:position w:val="-2"/>
                <w:sz w:val="18"/>
                <w:szCs w:val="18"/>
              </w:rPr>
              <w:t>Davčna številka družbe:</w:t>
            </w:r>
          </w:p>
        </w:tc>
        <w:tc>
          <w:tcPr>
            <w:tcW w:w="49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800B0" w14:textId="77777777" w:rsidR="006164B0" w:rsidRDefault="0000000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6164B0" w14:paraId="5B547DB3" w14:textId="77777777">
        <w:tc>
          <w:tcPr>
            <w:tcW w:w="4080" w:type="dxa"/>
            <w:tcMar>
              <w:top w:w="75" w:type="dxa"/>
              <w:bottom w:w="75" w:type="dxa"/>
            </w:tcMar>
            <w:vAlign w:val="center"/>
          </w:tcPr>
          <w:p w14:paraId="0B75D910" w14:textId="77777777" w:rsidR="00BE039E" w:rsidRDefault="00000000">
            <w:pPr>
              <w:rPr>
                <w:rFonts w:ascii="Arial" w:hAnsi="Arial" w:cs="Arial"/>
                <w:color w:val="000000"/>
                <w:sz w:val="18"/>
                <w:szCs w:val="18"/>
              </w:rPr>
            </w:pPr>
            <w:r>
              <w:rPr>
                <w:rFonts w:ascii="Arial" w:hAnsi="Arial" w:cs="Arial"/>
                <w:color w:val="000000"/>
                <w:sz w:val="18"/>
                <w:szCs w:val="18"/>
              </w:rPr>
              <w:t> </w:t>
            </w:r>
          </w:p>
          <w:p w14:paraId="13300C02" w14:textId="352FF279" w:rsidR="006164B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47F44A3" w14:textId="77777777" w:rsidR="00BE039E" w:rsidRDefault="00BE039E">
            <w:pPr>
              <w:rPr>
                <w:rFonts w:ascii="Arial" w:hAnsi="Arial" w:cs="Arial"/>
                <w:color w:val="000000"/>
                <w:position w:val="-2"/>
                <w:sz w:val="18"/>
                <w:szCs w:val="18"/>
              </w:rPr>
            </w:pPr>
          </w:p>
          <w:p w14:paraId="3549627F" w14:textId="4314EAC4" w:rsidR="006164B0" w:rsidRDefault="00000000">
            <w:r>
              <w:rPr>
                <w:rFonts w:ascii="Arial" w:hAnsi="Arial" w:cs="Arial"/>
                <w:color w:val="000000"/>
                <w:position w:val="-2"/>
                <w:sz w:val="18"/>
                <w:szCs w:val="18"/>
              </w:rPr>
              <w:t>Ime in priimek: _____________________</w:t>
            </w:r>
          </w:p>
        </w:tc>
      </w:tr>
      <w:tr w:rsidR="006164B0" w14:paraId="32E2754A" w14:textId="77777777">
        <w:tc>
          <w:tcPr>
            <w:tcW w:w="4080" w:type="dxa"/>
            <w:tcMar>
              <w:top w:w="75" w:type="dxa"/>
              <w:bottom w:w="75" w:type="dxa"/>
            </w:tcMar>
            <w:vAlign w:val="center"/>
          </w:tcPr>
          <w:p w14:paraId="53671484" w14:textId="77777777" w:rsidR="006164B0" w:rsidRDefault="00000000">
            <w:r>
              <w:rPr>
                <w:rFonts w:ascii="Arial" w:hAnsi="Arial" w:cs="Arial"/>
                <w:color w:val="000000"/>
                <w:position w:val="-2"/>
                <w:sz w:val="18"/>
                <w:szCs w:val="18"/>
              </w:rPr>
              <w:t> </w:t>
            </w:r>
          </w:p>
        </w:tc>
        <w:tc>
          <w:tcPr>
            <w:tcW w:w="0" w:type="auto"/>
            <w:tcMar>
              <w:top w:w="75" w:type="dxa"/>
              <w:bottom w:w="75" w:type="dxa"/>
            </w:tcMar>
            <w:vAlign w:val="center"/>
          </w:tcPr>
          <w:p w14:paraId="348AF9A6" w14:textId="77777777" w:rsidR="006164B0" w:rsidRDefault="006164B0"/>
          <w:p w14:paraId="52982C25" w14:textId="77777777" w:rsidR="006164B0" w:rsidRDefault="00000000">
            <w:pPr>
              <w:jc w:val="center"/>
            </w:pPr>
            <w:r>
              <w:rPr>
                <w:rFonts w:ascii="Arial" w:hAnsi="Arial" w:cs="Arial"/>
                <w:color w:val="A9A9A9"/>
                <w:position w:val="-2"/>
                <w:sz w:val="18"/>
                <w:szCs w:val="18"/>
              </w:rPr>
              <w:t>(žig in podpis)</w:t>
            </w:r>
          </w:p>
        </w:tc>
      </w:tr>
    </w:tbl>
    <w:p w14:paraId="370A5214" w14:textId="79278D0C" w:rsidR="00C96867" w:rsidRPr="00590863" w:rsidRDefault="00000000" w:rsidP="00651B4C">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44722C">
        <w:rPr>
          <w:rFonts w:ascii="Arial" w:hAnsi="Arial" w:cs="Arial"/>
          <w:sz w:val="18"/>
          <w:szCs w:val="18"/>
        </w:rPr>
        <w:t>8</w:t>
      </w:r>
    </w:p>
    <w:p w14:paraId="21FB8C8E" w14:textId="77777777" w:rsidR="00C96867" w:rsidRPr="00252358" w:rsidRDefault="00C96867" w:rsidP="00252358"/>
    <w:p w14:paraId="4A4BDB68"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B2D0AFB" w14:textId="77777777" w:rsidR="00C96867" w:rsidRDefault="00C96867" w:rsidP="00EB2A75">
      <w:pPr>
        <w:spacing w:after="120"/>
        <w:rPr>
          <w:rFonts w:ascii="Arial" w:hAnsi="Arial" w:cs="Arial"/>
        </w:rPr>
      </w:pPr>
    </w:p>
    <w:p w14:paraId="6A0B3618" w14:textId="77777777" w:rsidR="006164B0" w:rsidRDefault="00000000">
      <w:pPr>
        <w:spacing w:before="225" w:after="225" w:line="240" w:lineRule="auto"/>
        <w:jc w:val="both"/>
      </w:pPr>
      <w:r>
        <w:rPr>
          <w:rFonts w:ascii="Arial" w:hAnsi="Arial" w:cs="Arial"/>
          <w:color w:val="000000"/>
          <w:sz w:val="18"/>
          <w:szCs w:val="18"/>
        </w:rPr>
        <w:t>V zvezi z javnim naročilom »Okolju prijazne storitve vzdrževalnih del v poslovnih prostorih v uporabi Univerze na Primorskem za obdobje dveh let«,</w:t>
      </w:r>
    </w:p>
    <w:p w14:paraId="4B271AAC" w14:textId="77777777" w:rsidR="006164B0"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6371E2A" w14:textId="77777777" w:rsidR="006164B0" w:rsidRDefault="00000000">
      <w:pPr>
        <w:spacing w:before="225" w:after="225" w:line="240" w:lineRule="auto"/>
        <w:jc w:val="both"/>
      </w:pPr>
      <w:r>
        <w:rPr>
          <w:rFonts w:ascii="Arial" w:hAnsi="Arial" w:cs="Arial"/>
          <w:color w:val="000000"/>
          <w:sz w:val="18"/>
          <w:szCs w:val="18"/>
        </w:rPr>
        <w:t>Izjavljamo (ustrezno označi):</w:t>
      </w:r>
    </w:p>
    <w:p w14:paraId="7B8CF763" w14:textId="77777777" w:rsidR="006164B0"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9FB91C4" w14:textId="77777777" w:rsidR="006164B0" w:rsidRDefault="00000000">
      <w:pPr>
        <w:spacing w:before="225" w:after="225" w:line="240" w:lineRule="auto"/>
        <w:jc w:val="both"/>
      </w:pPr>
      <w:r>
        <w:rPr>
          <w:rFonts w:ascii="Arial" w:hAnsi="Arial" w:cs="Arial"/>
          <w:color w:val="000000"/>
          <w:sz w:val="18"/>
          <w:szCs w:val="18"/>
        </w:rPr>
        <w:t>[   ] NE zahtevamo izvedbe neposrednih plačil.</w:t>
      </w:r>
    </w:p>
    <w:p w14:paraId="7313EF55" w14:textId="77777777" w:rsidR="006164B0" w:rsidRDefault="00000000">
      <w:pPr>
        <w:spacing w:before="225" w:after="225" w:line="240" w:lineRule="auto"/>
        <w:jc w:val="both"/>
      </w:pPr>
      <w:r>
        <w:rPr>
          <w:rFonts w:ascii="Arial" w:hAnsi="Arial" w:cs="Arial"/>
          <w:color w:val="000000"/>
          <w:sz w:val="18"/>
          <w:szCs w:val="18"/>
        </w:rPr>
        <w:t> </w:t>
      </w:r>
    </w:p>
    <w:p w14:paraId="5ED175A1" w14:textId="77777777" w:rsidR="006164B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164B0" w14:paraId="7676B036" w14:textId="77777777">
        <w:tc>
          <w:tcPr>
            <w:tcW w:w="4080" w:type="dxa"/>
            <w:tcMar>
              <w:top w:w="75" w:type="dxa"/>
              <w:bottom w:w="75" w:type="dxa"/>
            </w:tcMar>
            <w:vAlign w:val="center"/>
          </w:tcPr>
          <w:p w14:paraId="249A951B" w14:textId="77777777" w:rsidR="006164B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956EAB3" w14:textId="77777777" w:rsidR="006164B0" w:rsidRDefault="00000000">
            <w:r>
              <w:rPr>
                <w:rFonts w:ascii="Arial" w:hAnsi="Arial" w:cs="Arial"/>
                <w:color w:val="000000"/>
                <w:position w:val="-2"/>
                <w:sz w:val="18"/>
                <w:szCs w:val="18"/>
              </w:rPr>
              <w:t>Ime in priimek: _____________________</w:t>
            </w:r>
          </w:p>
        </w:tc>
      </w:tr>
      <w:tr w:rsidR="006164B0" w14:paraId="29A38895" w14:textId="77777777">
        <w:tc>
          <w:tcPr>
            <w:tcW w:w="4080" w:type="dxa"/>
            <w:tcMar>
              <w:top w:w="75" w:type="dxa"/>
              <w:bottom w:w="75" w:type="dxa"/>
            </w:tcMar>
            <w:vAlign w:val="center"/>
          </w:tcPr>
          <w:p w14:paraId="425309FE" w14:textId="77777777" w:rsidR="006164B0" w:rsidRDefault="00000000">
            <w:r>
              <w:rPr>
                <w:rFonts w:ascii="Arial" w:hAnsi="Arial" w:cs="Arial"/>
                <w:color w:val="000000"/>
                <w:position w:val="-2"/>
                <w:sz w:val="18"/>
                <w:szCs w:val="18"/>
              </w:rPr>
              <w:t> </w:t>
            </w:r>
          </w:p>
        </w:tc>
        <w:tc>
          <w:tcPr>
            <w:tcW w:w="0" w:type="auto"/>
            <w:tcMar>
              <w:top w:w="75" w:type="dxa"/>
              <w:bottom w:w="75" w:type="dxa"/>
            </w:tcMar>
            <w:vAlign w:val="center"/>
          </w:tcPr>
          <w:p w14:paraId="06B33137" w14:textId="77777777" w:rsidR="006164B0" w:rsidRDefault="006164B0"/>
          <w:p w14:paraId="2373B997" w14:textId="77777777" w:rsidR="006164B0" w:rsidRDefault="00000000">
            <w:pPr>
              <w:jc w:val="center"/>
            </w:pPr>
            <w:r>
              <w:rPr>
                <w:rFonts w:ascii="Arial" w:hAnsi="Arial" w:cs="Arial"/>
                <w:color w:val="A9A9A9"/>
                <w:position w:val="-2"/>
                <w:sz w:val="18"/>
                <w:szCs w:val="18"/>
              </w:rPr>
              <w:t>(žig in podpis)</w:t>
            </w:r>
          </w:p>
        </w:tc>
      </w:tr>
    </w:tbl>
    <w:p w14:paraId="01BB94D9" w14:textId="77777777" w:rsidR="006164B0" w:rsidRDefault="00000000">
      <w:pPr>
        <w:spacing w:before="225" w:after="225" w:line="240" w:lineRule="auto"/>
        <w:jc w:val="both"/>
      </w:pPr>
      <w:r>
        <w:rPr>
          <w:rFonts w:ascii="Arial" w:hAnsi="Arial" w:cs="Arial"/>
          <w:color w:val="000000"/>
          <w:sz w:val="18"/>
          <w:szCs w:val="18"/>
        </w:rPr>
        <w:t> </w:t>
      </w:r>
    </w:p>
    <w:p w14:paraId="1449FEB5" w14:textId="77777777" w:rsidR="006164B0" w:rsidRDefault="00000000">
      <w:pPr>
        <w:spacing w:before="225" w:after="225" w:line="240" w:lineRule="auto"/>
        <w:jc w:val="both"/>
      </w:pPr>
      <w:r>
        <w:rPr>
          <w:rFonts w:ascii="Arial" w:hAnsi="Arial" w:cs="Arial"/>
          <w:color w:val="000000"/>
          <w:sz w:val="18"/>
          <w:szCs w:val="18"/>
        </w:rPr>
        <w:t> </w:t>
      </w:r>
    </w:p>
    <w:p w14:paraId="75BD303B" w14:textId="77777777" w:rsidR="006164B0" w:rsidRDefault="00000000">
      <w:pPr>
        <w:spacing w:before="225" w:after="225" w:line="240" w:lineRule="auto"/>
        <w:jc w:val="both"/>
      </w:pPr>
      <w:r>
        <w:rPr>
          <w:rFonts w:ascii="Arial" w:hAnsi="Arial" w:cs="Arial"/>
          <w:color w:val="000000"/>
          <w:sz w:val="18"/>
          <w:szCs w:val="18"/>
        </w:rPr>
        <w:t> </w:t>
      </w:r>
    </w:p>
    <w:p w14:paraId="75F04D67" w14:textId="77777777" w:rsidR="006164B0" w:rsidRDefault="00000000">
      <w:pPr>
        <w:spacing w:before="225" w:after="225" w:line="240" w:lineRule="auto"/>
        <w:jc w:val="both"/>
      </w:pPr>
      <w:r>
        <w:rPr>
          <w:rFonts w:ascii="Arial" w:hAnsi="Arial" w:cs="Arial"/>
          <w:b/>
          <w:bCs/>
          <w:i/>
          <w:iCs/>
          <w:color w:val="000000"/>
          <w:sz w:val="18"/>
          <w:szCs w:val="18"/>
          <w:u w:val="single"/>
        </w:rPr>
        <w:t>Opomba:</w:t>
      </w:r>
    </w:p>
    <w:p w14:paraId="1ED65FEE" w14:textId="77777777" w:rsidR="006164B0"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212AFC83" w14:textId="77777777" w:rsidR="006164B0" w:rsidRDefault="006164B0">
      <w:pPr>
        <w:sectPr w:rsidR="006164B0" w:rsidSect="006E7A2B">
          <w:footerReference w:type="default" r:id="rId15"/>
          <w:pgSz w:w="11906" w:h="16838"/>
          <w:pgMar w:top="1418" w:right="1418" w:bottom="1418" w:left="1418" w:header="567" w:footer="596" w:gutter="0"/>
          <w:cols w:space="708"/>
          <w:docGrid w:linePitch="360"/>
        </w:sectPr>
      </w:pPr>
    </w:p>
    <w:p w14:paraId="0925F945" w14:textId="07CDF416"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4722C">
        <w:rPr>
          <w:rFonts w:ascii="Arial" w:hAnsi="Arial" w:cs="Arial"/>
          <w:sz w:val="18"/>
          <w:szCs w:val="18"/>
        </w:rPr>
        <w:t>9</w:t>
      </w:r>
    </w:p>
    <w:p w14:paraId="10D89114" w14:textId="77777777" w:rsidR="00C96867" w:rsidRPr="00252358" w:rsidRDefault="00C96867" w:rsidP="00252358"/>
    <w:p w14:paraId="5F426AE7"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20C1A6E" w14:textId="77777777" w:rsidR="00C96867" w:rsidRDefault="00C96867" w:rsidP="00EB2A75">
      <w:pPr>
        <w:spacing w:after="120"/>
        <w:rPr>
          <w:rFonts w:ascii="Arial" w:hAnsi="Arial" w:cs="Arial"/>
        </w:rPr>
      </w:pPr>
    </w:p>
    <w:p w14:paraId="755EA0C2" w14:textId="77777777" w:rsidR="006164B0"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Okolju prijazne storitve vzdrževalnih del v poslovnih prostorih v uporabi Univerze na Primorskem za obdobje dveh let</w:t>
      </w:r>
      <w:r>
        <w:rPr>
          <w:rFonts w:ascii="Arial" w:hAnsi="Arial" w:cs="Arial"/>
          <w:color w:val="000000"/>
          <w:sz w:val="18"/>
          <w:szCs w:val="18"/>
        </w:rPr>
        <w:t>«,</w:t>
      </w:r>
    </w:p>
    <w:p w14:paraId="4A4A3886" w14:textId="77777777" w:rsidR="006164B0" w:rsidRDefault="00000000">
      <w:pPr>
        <w:spacing w:before="225" w:after="225" w:line="240" w:lineRule="auto"/>
        <w:jc w:val="both"/>
      </w:pPr>
      <w:r>
        <w:rPr>
          <w:rFonts w:ascii="Arial" w:hAnsi="Arial" w:cs="Arial"/>
          <w:color w:val="000000"/>
          <w:sz w:val="18"/>
          <w:szCs w:val="18"/>
        </w:rPr>
        <w:t>izjavljamo, da (ustrezno označi in izpolni):</w:t>
      </w:r>
    </w:p>
    <w:p w14:paraId="1C6744DF" w14:textId="77777777" w:rsidR="006164B0" w:rsidRDefault="00000000">
      <w:pPr>
        <w:spacing w:before="225" w:after="225" w:line="240" w:lineRule="auto"/>
        <w:jc w:val="both"/>
      </w:pPr>
      <w:r>
        <w:rPr>
          <w:rFonts w:ascii="Arial" w:hAnsi="Arial" w:cs="Arial"/>
          <w:b/>
          <w:bCs/>
          <w:color w:val="000000"/>
          <w:sz w:val="18"/>
          <w:szCs w:val="18"/>
        </w:rPr>
        <w:t>[   ] ne nastopamo s podizvajalci</w:t>
      </w:r>
    </w:p>
    <w:p w14:paraId="40C9F0D5" w14:textId="77777777" w:rsidR="006164B0"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164B0" w14:paraId="5751E22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E2902B5" w14:textId="77777777" w:rsidR="006164B0"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599FBD" w14:textId="77777777" w:rsidR="006164B0" w:rsidRDefault="00000000">
            <w:r>
              <w:rPr>
                <w:rFonts w:ascii="Arial" w:hAnsi="Arial" w:cs="Arial"/>
                <w:color w:val="000000"/>
                <w:position w:val="-2"/>
                <w:sz w:val="18"/>
                <w:szCs w:val="18"/>
              </w:rPr>
              <w:t> </w:t>
            </w:r>
          </w:p>
        </w:tc>
      </w:tr>
      <w:tr w:rsidR="006164B0" w14:paraId="404493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5E2A30" w14:textId="77777777" w:rsidR="006164B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8577D5" w14:textId="77777777" w:rsidR="006164B0" w:rsidRDefault="00000000">
            <w:pPr>
              <w:spacing w:before="135" w:after="135"/>
              <w:jc w:val="both"/>
              <w:textAlignment w:val="center"/>
            </w:pPr>
            <w:r>
              <w:rPr>
                <w:rFonts w:ascii="Arial" w:hAnsi="Arial" w:cs="Arial"/>
                <w:color w:val="000000"/>
                <w:position w:val="-2"/>
                <w:sz w:val="18"/>
                <w:szCs w:val="18"/>
              </w:rPr>
              <w:t>Opis del, ki jih bo izvedel podizvajalec:</w:t>
            </w:r>
          </w:p>
          <w:p w14:paraId="29532516" w14:textId="77777777" w:rsidR="006164B0" w:rsidRDefault="00000000">
            <w:pPr>
              <w:spacing w:before="135" w:after="135"/>
              <w:jc w:val="both"/>
              <w:textAlignment w:val="center"/>
            </w:pPr>
            <w:r>
              <w:rPr>
                <w:rFonts w:ascii="Arial" w:hAnsi="Arial" w:cs="Arial"/>
                <w:color w:val="000000"/>
                <w:position w:val="-2"/>
                <w:sz w:val="18"/>
                <w:szCs w:val="18"/>
              </w:rPr>
              <w:t> </w:t>
            </w:r>
          </w:p>
          <w:p w14:paraId="75C27662" w14:textId="77777777" w:rsidR="006164B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164B0" w14:paraId="043B48B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CA2088" w14:textId="77777777" w:rsidR="006164B0"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4ECDD5" w14:textId="77777777" w:rsidR="006164B0" w:rsidRDefault="00000000">
            <w:r>
              <w:rPr>
                <w:rFonts w:ascii="Arial" w:hAnsi="Arial" w:cs="Arial"/>
                <w:color w:val="000000"/>
                <w:position w:val="-2"/>
                <w:sz w:val="18"/>
                <w:szCs w:val="18"/>
              </w:rPr>
              <w:t> </w:t>
            </w:r>
          </w:p>
        </w:tc>
      </w:tr>
      <w:tr w:rsidR="006164B0" w14:paraId="7DE7018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6129E8" w14:textId="77777777" w:rsidR="006164B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791A789" w14:textId="77777777" w:rsidR="006164B0" w:rsidRDefault="00000000">
            <w:pPr>
              <w:spacing w:before="135" w:after="135"/>
              <w:jc w:val="both"/>
              <w:textAlignment w:val="center"/>
            </w:pPr>
            <w:r>
              <w:rPr>
                <w:rFonts w:ascii="Arial" w:hAnsi="Arial" w:cs="Arial"/>
                <w:color w:val="000000"/>
                <w:position w:val="-2"/>
                <w:sz w:val="18"/>
                <w:szCs w:val="18"/>
              </w:rPr>
              <w:t>Opis del, ki jih bo izvedel podizvajalec:</w:t>
            </w:r>
          </w:p>
          <w:p w14:paraId="69D50F27" w14:textId="77777777" w:rsidR="006164B0" w:rsidRDefault="00000000">
            <w:pPr>
              <w:spacing w:before="135" w:after="135"/>
              <w:jc w:val="both"/>
              <w:textAlignment w:val="center"/>
            </w:pPr>
            <w:r>
              <w:rPr>
                <w:rFonts w:ascii="Arial" w:hAnsi="Arial" w:cs="Arial"/>
                <w:color w:val="000000"/>
                <w:position w:val="-2"/>
                <w:sz w:val="18"/>
                <w:szCs w:val="18"/>
              </w:rPr>
              <w:t> </w:t>
            </w:r>
          </w:p>
          <w:p w14:paraId="2DB349F3" w14:textId="77777777" w:rsidR="006164B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5228AFA4" w14:textId="77777777" w:rsidR="006164B0" w:rsidRDefault="00000000">
            <w:pPr>
              <w:spacing w:before="135" w:after="135"/>
              <w:jc w:val="both"/>
              <w:textAlignment w:val="center"/>
            </w:pPr>
            <w:r>
              <w:rPr>
                <w:rFonts w:ascii="Arial" w:hAnsi="Arial" w:cs="Arial"/>
                <w:color w:val="000000"/>
                <w:position w:val="-2"/>
                <w:sz w:val="18"/>
                <w:szCs w:val="18"/>
              </w:rPr>
              <w:t> </w:t>
            </w:r>
          </w:p>
        </w:tc>
      </w:tr>
    </w:tbl>
    <w:p w14:paraId="2232F89B" w14:textId="77777777" w:rsidR="006164B0"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8781453" w14:textId="77777777" w:rsidR="006164B0"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6164B0" w14:paraId="458A27DD" w14:textId="77777777">
        <w:tc>
          <w:tcPr>
            <w:tcW w:w="4080" w:type="dxa"/>
            <w:tcMar>
              <w:top w:w="135" w:type="dxa"/>
              <w:bottom w:w="135" w:type="dxa"/>
            </w:tcMar>
            <w:vAlign w:val="center"/>
          </w:tcPr>
          <w:p w14:paraId="51B0689A" w14:textId="77777777" w:rsidR="006164B0"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77A9BB7A" w14:textId="77777777" w:rsidR="006164B0" w:rsidRDefault="00000000">
            <w:r>
              <w:rPr>
                <w:rFonts w:ascii="Arial" w:hAnsi="Arial" w:cs="Arial"/>
                <w:color w:val="000000"/>
                <w:position w:val="-2"/>
                <w:sz w:val="18"/>
                <w:szCs w:val="18"/>
              </w:rPr>
              <w:t>Ime in priimek: _____________________</w:t>
            </w:r>
          </w:p>
        </w:tc>
      </w:tr>
      <w:tr w:rsidR="006164B0" w14:paraId="638B5974" w14:textId="77777777">
        <w:tc>
          <w:tcPr>
            <w:tcW w:w="4080" w:type="dxa"/>
            <w:tcMar>
              <w:top w:w="135" w:type="dxa"/>
              <w:bottom w:w="135" w:type="dxa"/>
            </w:tcMar>
            <w:vAlign w:val="center"/>
          </w:tcPr>
          <w:p w14:paraId="60281C87" w14:textId="77777777" w:rsidR="006164B0" w:rsidRDefault="00000000">
            <w:r>
              <w:rPr>
                <w:rFonts w:ascii="Arial" w:hAnsi="Arial" w:cs="Arial"/>
                <w:color w:val="000000"/>
                <w:position w:val="-2"/>
                <w:sz w:val="18"/>
                <w:szCs w:val="18"/>
              </w:rPr>
              <w:t> </w:t>
            </w:r>
          </w:p>
        </w:tc>
        <w:tc>
          <w:tcPr>
            <w:tcW w:w="0" w:type="auto"/>
            <w:tcMar>
              <w:top w:w="135" w:type="dxa"/>
              <w:bottom w:w="135" w:type="dxa"/>
            </w:tcMar>
            <w:vAlign w:val="center"/>
          </w:tcPr>
          <w:p w14:paraId="7DDB5FAD" w14:textId="77777777" w:rsidR="006164B0" w:rsidRDefault="006164B0"/>
          <w:p w14:paraId="63F25A9E" w14:textId="77777777" w:rsidR="006164B0" w:rsidRDefault="00000000">
            <w:pPr>
              <w:jc w:val="center"/>
            </w:pPr>
            <w:r>
              <w:rPr>
                <w:rFonts w:ascii="Arial" w:hAnsi="Arial" w:cs="Arial"/>
                <w:color w:val="A9A9A9"/>
                <w:position w:val="-2"/>
                <w:sz w:val="18"/>
                <w:szCs w:val="18"/>
              </w:rPr>
              <w:t>(žig in podpis)</w:t>
            </w:r>
          </w:p>
        </w:tc>
      </w:tr>
    </w:tbl>
    <w:p w14:paraId="73F3B338" w14:textId="77777777" w:rsidR="006164B0"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72F63C0" w14:textId="77777777" w:rsidR="006164B0" w:rsidRDefault="006164B0">
      <w:pPr>
        <w:sectPr w:rsidR="006164B0" w:rsidSect="006E7A2B">
          <w:footerReference w:type="default" r:id="rId16"/>
          <w:pgSz w:w="11906" w:h="16838"/>
          <w:pgMar w:top="1418" w:right="1418" w:bottom="1418" w:left="1418" w:header="567" w:footer="596" w:gutter="0"/>
          <w:cols w:space="708"/>
          <w:docGrid w:linePitch="360"/>
        </w:sectPr>
      </w:pPr>
    </w:p>
    <w:p w14:paraId="2012B90F" w14:textId="0895B04C" w:rsidR="00C96867"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44722C">
        <w:rPr>
          <w:rFonts w:ascii="Arial" w:hAnsi="Arial" w:cs="Arial"/>
          <w:sz w:val="18"/>
          <w:szCs w:val="18"/>
        </w:rPr>
        <w:t>0</w:t>
      </w:r>
    </w:p>
    <w:p w14:paraId="0952350B" w14:textId="77777777" w:rsidR="00C96867" w:rsidRPr="00252358" w:rsidRDefault="00C96867" w:rsidP="00252358"/>
    <w:p w14:paraId="31C98A23" w14:textId="77777777" w:rsidR="00C96867"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97AFEB6" w14:textId="77777777" w:rsidR="006164B0"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E8A7BC2" w14:textId="77777777" w:rsidR="006164B0"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164B0" w14:paraId="3E1956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AB432" w14:textId="77777777" w:rsidR="006164B0" w:rsidRDefault="00000000">
            <w:pPr>
              <w:spacing w:before="135" w:after="135"/>
              <w:jc w:val="both"/>
              <w:textAlignment w:val="center"/>
            </w:pPr>
            <w:r>
              <w:rPr>
                <w:rFonts w:ascii="Arial" w:hAnsi="Arial" w:cs="Arial"/>
                <w:b/>
                <w:bCs/>
                <w:color w:val="000000"/>
                <w:position w:val="-2"/>
                <w:sz w:val="18"/>
                <w:szCs w:val="18"/>
              </w:rPr>
              <w:t>Ime in priimek</w:t>
            </w:r>
          </w:p>
          <w:p w14:paraId="129F993D" w14:textId="77777777" w:rsidR="006164B0" w:rsidRDefault="00000000">
            <w:pPr>
              <w:spacing w:before="135" w:after="135"/>
              <w:jc w:val="both"/>
              <w:textAlignment w:val="center"/>
            </w:pPr>
            <w:r>
              <w:rPr>
                <w:rFonts w:ascii="Arial" w:hAnsi="Arial" w:cs="Arial"/>
                <w:b/>
                <w:bCs/>
                <w:color w:val="000000"/>
                <w:position w:val="-2"/>
                <w:sz w:val="18"/>
                <w:szCs w:val="18"/>
              </w:rPr>
              <w:t>ali</w:t>
            </w:r>
          </w:p>
          <w:p w14:paraId="0FC6800C" w14:textId="77777777" w:rsidR="006164B0"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AF964" w14:textId="77777777" w:rsidR="006164B0" w:rsidRDefault="00000000">
            <w:pPr>
              <w:spacing w:before="135" w:after="135"/>
              <w:jc w:val="both"/>
              <w:textAlignment w:val="center"/>
            </w:pPr>
            <w:r>
              <w:rPr>
                <w:rFonts w:ascii="Arial" w:hAnsi="Arial" w:cs="Arial"/>
                <w:b/>
                <w:bCs/>
                <w:color w:val="000000"/>
                <w:position w:val="-2"/>
                <w:sz w:val="18"/>
                <w:szCs w:val="18"/>
              </w:rPr>
              <w:t>Naslov prebivališča</w:t>
            </w:r>
          </w:p>
          <w:p w14:paraId="04AE518A" w14:textId="77777777" w:rsidR="006164B0" w:rsidRDefault="00000000">
            <w:pPr>
              <w:spacing w:before="135" w:after="135"/>
              <w:jc w:val="both"/>
              <w:textAlignment w:val="center"/>
            </w:pPr>
            <w:r>
              <w:rPr>
                <w:rFonts w:ascii="Arial" w:hAnsi="Arial" w:cs="Arial"/>
                <w:b/>
                <w:bCs/>
                <w:color w:val="000000"/>
                <w:position w:val="-2"/>
                <w:sz w:val="18"/>
                <w:szCs w:val="18"/>
              </w:rPr>
              <w:t>ali</w:t>
            </w:r>
          </w:p>
          <w:p w14:paraId="2E7AD74D" w14:textId="77777777" w:rsidR="006164B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27958" w14:textId="77777777" w:rsidR="006164B0" w:rsidRDefault="00000000">
            <w:pPr>
              <w:spacing w:before="135" w:after="135"/>
              <w:jc w:val="both"/>
              <w:textAlignment w:val="center"/>
            </w:pPr>
            <w:r>
              <w:rPr>
                <w:rFonts w:ascii="Arial" w:hAnsi="Arial" w:cs="Arial"/>
                <w:b/>
                <w:bCs/>
                <w:color w:val="000000"/>
                <w:position w:val="-2"/>
                <w:sz w:val="18"/>
                <w:szCs w:val="18"/>
              </w:rPr>
              <w:t>Delež lastništva</w:t>
            </w:r>
          </w:p>
          <w:p w14:paraId="2915ECAD" w14:textId="77777777" w:rsidR="006164B0" w:rsidRDefault="00000000">
            <w:pPr>
              <w:spacing w:before="135" w:after="135"/>
              <w:jc w:val="both"/>
              <w:textAlignment w:val="center"/>
            </w:pPr>
            <w:r>
              <w:rPr>
                <w:rFonts w:ascii="Arial" w:hAnsi="Arial" w:cs="Arial"/>
                <w:b/>
                <w:bCs/>
                <w:color w:val="000000"/>
                <w:position w:val="-2"/>
                <w:sz w:val="18"/>
                <w:szCs w:val="18"/>
              </w:rPr>
              <w:t>ali</w:t>
            </w:r>
          </w:p>
          <w:p w14:paraId="49257C2B" w14:textId="77777777" w:rsidR="006164B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6164B0" w14:paraId="09F154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61C92"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30765"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F9F5B" w14:textId="77777777" w:rsidR="006164B0" w:rsidRDefault="00000000">
            <w:pPr>
              <w:spacing w:before="135" w:after="135"/>
              <w:jc w:val="both"/>
              <w:textAlignment w:val="center"/>
            </w:pPr>
            <w:r>
              <w:rPr>
                <w:rFonts w:ascii="Arial" w:hAnsi="Arial" w:cs="Arial"/>
                <w:color w:val="000000"/>
                <w:position w:val="-2"/>
                <w:sz w:val="18"/>
                <w:szCs w:val="18"/>
              </w:rPr>
              <w:t> </w:t>
            </w:r>
          </w:p>
        </w:tc>
      </w:tr>
      <w:tr w:rsidR="006164B0" w14:paraId="154B6A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4E7E4"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0C1BC"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53413" w14:textId="77777777" w:rsidR="006164B0" w:rsidRDefault="00000000">
            <w:pPr>
              <w:spacing w:before="135" w:after="135"/>
              <w:jc w:val="both"/>
              <w:textAlignment w:val="center"/>
            </w:pPr>
            <w:r>
              <w:rPr>
                <w:rFonts w:ascii="Arial" w:hAnsi="Arial" w:cs="Arial"/>
                <w:color w:val="000000"/>
                <w:position w:val="-2"/>
                <w:sz w:val="18"/>
                <w:szCs w:val="18"/>
              </w:rPr>
              <w:t> </w:t>
            </w:r>
          </w:p>
        </w:tc>
      </w:tr>
      <w:tr w:rsidR="006164B0" w14:paraId="123D18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75585"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D87B00"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384DE" w14:textId="77777777" w:rsidR="006164B0" w:rsidRDefault="00000000">
            <w:pPr>
              <w:spacing w:before="135" w:after="135"/>
              <w:jc w:val="both"/>
              <w:textAlignment w:val="center"/>
            </w:pPr>
            <w:r>
              <w:rPr>
                <w:rFonts w:ascii="Arial" w:hAnsi="Arial" w:cs="Arial"/>
                <w:color w:val="000000"/>
                <w:position w:val="-2"/>
                <w:sz w:val="18"/>
                <w:szCs w:val="18"/>
              </w:rPr>
              <w:t> </w:t>
            </w:r>
          </w:p>
        </w:tc>
      </w:tr>
      <w:tr w:rsidR="006164B0" w14:paraId="7C45AE0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E6CC7A"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F450D"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8F0AC" w14:textId="77777777" w:rsidR="006164B0" w:rsidRDefault="00000000">
            <w:pPr>
              <w:spacing w:before="135" w:after="135"/>
              <w:jc w:val="both"/>
              <w:textAlignment w:val="center"/>
            </w:pPr>
            <w:r>
              <w:rPr>
                <w:rFonts w:ascii="Arial" w:hAnsi="Arial" w:cs="Arial"/>
                <w:color w:val="000000"/>
                <w:position w:val="-2"/>
                <w:sz w:val="18"/>
                <w:szCs w:val="18"/>
              </w:rPr>
              <w:t> </w:t>
            </w:r>
          </w:p>
        </w:tc>
      </w:tr>
    </w:tbl>
    <w:p w14:paraId="18314D0F" w14:textId="77777777" w:rsidR="006164B0"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164B0" w14:paraId="537112B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5F31E" w14:textId="77777777" w:rsidR="006164B0"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CA85C" w14:textId="77777777" w:rsidR="006164B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37876" w14:textId="77777777" w:rsidR="006164B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6164B0" w14:paraId="4EB7AA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717FF"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0699A"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01C3A" w14:textId="77777777" w:rsidR="006164B0" w:rsidRDefault="00000000">
            <w:pPr>
              <w:spacing w:before="135" w:after="135"/>
              <w:jc w:val="both"/>
              <w:textAlignment w:val="center"/>
            </w:pPr>
            <w:r>
              <w:rPr>
                <w:rFonts w:ascii="Arial" w:hAnsi="Arial" w:cs="Arial"/>
                <w:color w:val="000000"/>
                <w:position w:val="-2"/>
                <w:sz w:val="18"/>
                <w:szCs w:val="18"/>
              </w:rPr>
              <w:t> </w:t>
            </w:r>
          </w:p>
        </w:tc>
      </w:tr>
      <w:tr w:rsidR="006164B0" w14:paraId="25A1A3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0CFE9"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51B13"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C8470" w14:textId="77777777" w:rsidR="006164B0" w:rsidRDefault="00000000">
            <w:pPr>
              <w:spacing w:before="135" w:after="135"/>
              <w:jc w:val="both"/>
              <w:textAlignment w:val="center"/>
            </w:pPr>
            <w:r>
              <w:rPr>
                <w:rFonts w:ascii="Arial" w:hAnsi="Arial" w:cs="Arial"/>
                <w:color w:val="000000"/>
                <w:position w:val="-2"/>
                <w:sz w:val="18"/>
                <w:szCs w:val="18"/>
              </w:rPr>
              <w:t> </w:t>
            </w:r>
          </w:p>
        </w:tc>
      </w:tr>
      <w:tr w:rsidR="006164B0" w14:paraId="72B5A2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89544"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33B5B"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8C9E2" w14:textId="77777777" w:rsidR="006164B0" w:rsidRDefault="00000000">
            <w:pPr>
              <w:spacing w:before="135" w:after="135"/>
              <w:jc w:val="both"/>
              <w:textAlignment w:val="center"/>
            </w:pPr>
            <w:r>
              <w:rPr>
                <w:rFonts w:ascii="Arial" w:hAnsi="Arial" w:cs="Arial"/>
                <w:color w:val="000000"/>
                <w:position w:val="-2"/>
                <w:sz w:val="18"/>
                <w:szCs w:val="18"/>
              </w:rPr>
              <w:t> </w:t>
            </w:r>
          </w:p>
        </w:tc>
      </w:tr>
      <w:tr w:rsidR="006164B0" w14:paraId="069B03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8C819"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14B1C" w14:textId="77777777" w:rsidR="006164B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B5DD2" w14:textId="77777777" w:rsidR="006164B0" w:rsidRDefault="00000000">
            <w:pPr>
              <w:spacing w:before="135" w:after="135"/>
              <w:jc w:val="both"/>
              <w:textAlignment w:val="center"/>
            </w:pPr>
            <w:r>
              <w:rPr>
                <w:rFonts w:ascii="Arial" w:hAnsi="Arial" w:cs="Arial"/>
                <w:color w:val="000000"/>
                <w:position w:val="-2"/>
                <w:sz w:val="18"/>
                <w:szCs w:val="18"/>
              </w:rPr>
              <w:t> </w:t>
            </w:r>
          </w:p>
        </w:tc>
      </w:tr>
    </w:tbl>
    <w:p w14:paraId="03DA7BCA" w14:textId="77777777" w:rsidR="006164B0"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164B0" w14:paraId="3DB43473" w14:textId="77777777">
        <w:tc>
          <w:tcPr>
            <w:tcW w:w="4080" w:type="dxa"/>
            <w:tcMar>
              <w:top w:w="75" w:type="dxa"/>
              <w:bottom w:w="75" w:type="dxa"/>
            </w:tcMar>
            <w:vAlign w:val="center"/>
          </w:tcPr>
          <w:p w14:paraId="6FCBAD8D" w14:textId="77777777" w:rsidR="006164B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3CDEAC3" w14:textId="77777777" w:rsidR="006164B0" w:rsidRDefault="00000000">
            <w:r>
              <w:rPr>
                <w:rFonts w:ascii="Arial" w:hAnsi="Arial" w:cs="Arial"/>
                <w:color w:val="000000"/>
                <w:position w:val="-2"/>
                <w:sz w:val="18"/>
                <w:szCs w:val="18"/>
              </w:rPr>
              <w:t>Ime in priimek: _____________________</w:t>
            </w:r>
          </w:p>
        </w:tc>
      </w:tr>
      <w:tr w:rsidR="006164B0" w14:paraId="52EED2DD" w14:textId="77777777">
        <w:tc>
          <w:tcPr>
            <w:tcW w:w="4080" w:type="dxa"/>
            <w:tcMar>
              <w:top w:w="75" w:type="dxa"/>
              <w:bottom w:w="75" w:type="dxa"/>
            </w:tcMar>
            <w:vAlign w:val="center"/>
          </w:tcPr>
          <w:p w14:paraId="454CF220" w14:textId="77777777" w:rsidR="006164B0" w:rsidRDefault="00000000">
            <w:r>
              <w:rPr>
                <w:rFonts w:ascii="Arial" w:hAnsi="Arial" w:cs="Arial"/>
                <w:color w:val="000000"/>
                <w:position w:val="-2"/>
                <w:sz w:val="18"/>
                <w:szCs w:val="18"/>
              </w:rPr>
              <w:t> </w:t>
            </w:r>
          </w:p>
        </w:tc>
        <w:tc>
          <w:tcPr>
            <w:tcW w:w="0" w:type="auto"/>
            <w:tcMar>
              <w:top w:w="75" w:type="dxa"/>
              <w:bottom w:w="75" w:type="dxa"/>
            </w:tcMar>
            <w:vAlign w:val="center"/>
          </w:tcPr>
          <w:p w14:paraId="33F18101" w14:textId="77777777" w:rsidR="006164B0" w:rsidRDefault="00000000">
            <w:pPr>
              <w:jc w:val="center"/>
            </w:pPr>
            <w:r>
              <w:rPr>
                <w:rFonts w:ascii="Arial" w:hAnsi="Arial" w:cs="Arial"/>
                <w:color w:val="000000"/>
                <w:position w:val="-2"/>
                <w:sz w:val="18"/>
                <w:szCs w:val="18"/>
              </w:rPr>
              <w:t>(žig in podpis)</w:t>
            </w:r>
          </w:p>
        </w:tc>
      </w:tr>
    </w:tbl>
    <w:p w14:paraId="2F1C3769" w14:textId="77777777" w:rsidR="006164B0" w:rsidRDefault="00000000">
      <w:pPr>
        <w:spacing w:before="225" w:after="225" w:line="240" w:lineRule="auto"/>
        <w:jc w:val="both"/>
      </w:pPr>
      <w:r>
        <w:rPr>
          <w:rFonts w:ascii="Arial" w:hAnsi="Arial" w:cs="Arial"/>
          <w:color w:val="000000"/>
          <w:sz w:val="18"/>
          <w:szCs w:val="18"/>
        </w:rPr>
        <w:t> </w:t>
      </w:r>
    </w:p>
    <w:p w14:paraId="688689CA" w14:textId="77777777" w:rsidR="006164B0"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571C1EE" w14:textId="16922115" w:rsidR="00322336" w:rsidRPr="00590863" w:rsidRDefault="00322336" w:rsidP="00322336">
      <w:pPr>
        <w:spacing w:after="0"/>
        <w:jc w:val="right"/>
        <w:rPr>
          <w:rFonts w:ascii="Arial" w:hAnsi="Arial" w:cs="Arial"/>
          <w:sz w:val="18"/>
          <w:szCs w:val="18"/>
        </w:rPr>
      </w:pPr>
      <w:r w:rsidRPr="00590863">
        <w:rPr>
          <w:rFonts w:ascii="Arial" w:hAnsi="Arial" w:cs="Arial"/>
          <w:sz w:val="18"/>
          <w:szCs w:val="18"/>
        </w:rPr>
        <w:lastRenderedPageBreak/>
        <w:t>Obrazec št: 1</w:t>
      </w:r>
      <w:r w:rsidR="0044722C">
        <w:rPr>
          <w:rFonts w:ascii="Arial" w:hAnsi="Arial" w:cs="Arial"/>
          <w:sz w:val="18"/>
          <w:szCs w:val="18"/>
        </w:rPr>
        <w:t>1</w:t>
      </w:r>
    </w:p>
    <w:p w14:paraId="5829B5FB" w14:textId="77777777" w:rsidR="00322336" w:rsidRDefault="00322336" w:rsidP="00322336"/>
    <w:p w14:paraId="533734F3" w14:textId="77777777" w:rsidR="00322336" w:rsidRDefault="00322336" w:rsidP="0032233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07F73528" w14:textId="77777777" w:rsidR="00322336" w:rsidRDefault="00322336" w:rsidP="00322336">
      <w:pPr>
        <w:rPr>
          <w:rFonts w:eastAsiaTheme="majorEastAsia" w:cs="Arial"/>
          <w:b/>
          <w:bCs/>
          <w:sz w:val="26"/>
          <w:szCs w:val="28"/>
        </w:rPr>
      </w:pPr>
    </w:p>
    <w:p w14:paraId="31BF0212" w14:textId="77777777" w:rsidR="00322336" w:rsidRPr="00952123" w:rsidRDefault="00322336" w:rsidP="00322336">
      <w:pPr>
        <w:pStyle w:val="datumtevilka"/>
        <w:spacing w:line="276" w:lineRule="auto"/>
        <w:rPr>
          <w:rStyle w:val="Strong"/>
          <w:rFonts w:cs="Arial"/>
          <w:sz w:val="18"/>
          <w:szCs w:val="18"/>
          <w:lang w:val="sl-SI"/>
        </w:rPr>
      </w:pPr>
      <w:r w:rsidRPr="00952123">
        <w:rPr>
          <w:rStyle w:val="Strong"/>
          <w:rFonts w:cs="Arial"/>
          <w:sz w:val="18"/>
          <w:szCs w:val="18"/>
          <w:lang w:val="sl-SI"/>
        </w:rPr>
        <w:t>PONUDNIK……………………………………………………………………………………</w:t>
      </w:r>
    </w:p>
    <w:p w14:paraId="07BF2B68" w14:textId="77777777" w:rsidR="00322336" w:rsidRPr="00952123" w:rsidRDefault="00322336" w:rsidP="00322336">
      <w:pPr>
        <w:pStyle w:val="BlockText"/>
        <w:keepNext/>
        <w:keepLines/>
        <w:tabs>
          <w:tab w:val="left" w:pos="426"/>
        </w:tabs>
        <w:spacing w:line="276" w:lineRule="auto"/>
        <w:ind w:left="0" w:right="-2"/>
        <w:jc w:val="both"/>
        <w:rPr>
          <w:rFonts w:cs="Arial"/>
          <w:smallCaps/>
          <w:sz w:val="18"/>
          <w:szCs w:val="18"/>
        </w:rPr>
      </w:pPr>
    </w:p>
    <w:p w14:paraId="4BF0F778" w14:textId="77777777" w:rsidR="00322336" w:rsidRPr="00952123" w:rsidRDefault="00322336" w:rsidP="00322336">
      <w:pPr>
        <w:pStyle w:val="BlockText"/>
        <w:keepNext/>
        <w:keepLines/>
        <w:tabs>
          <w:tab w:val="left" w:pos="426"/>
        </w:tabs>
        <w:spacing w:line="276" w:lineRule="auto"/>
        <w:ind w:left="0" w:right="-2"/>
        <w:jc w:val="both"/>
        <w:rPr>
          <w:rFonts w:cs="Arial"/>
          <w:b/>
          <w:smallCaps/>
          <w:sz w:val="18"/>
          <w:szCs w:val="18"/>
        </w:rPr>
      </w:pPr>
    </w:p>
    <w:p w14:paraId="76528364" w14:textId="77777777" w:rsidR="00322336" w:rsidRPr="00952123" w:rsidRDefault="00322336" w:rsidP="00322336">
      <w:pPr>
        <w:pStyle w:val="BlockText"/>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56879A7F" w14:textId="77777777" w:rsidR="00322336" w:rsidRPr="00952123" w:rsidRDefault="00322336" w:rsidP="00322336">
      <w:pPr>
        <w:keepNext/>
        <w:keepLines/>
        <w:tabs>
          <w:tab w:val="left" w:pos="284"/>
        </w:tabs>
        <w:jc w:val="both"/>
        <w:rPr>
          <w:rFonts w:cs="Arial"/>
          <w:sz w:val="18"/>
          <w:szCs w:val="18"/>
        </w:rPr>
      </w:pPr>
    </w:p>
    <w:p w14:paraId="2B3EEE0D" w14:textId="77777777" w:rsidR="00322336" w:rsidRPr="00952123" w:rsidRDefault="00322336" w:rsidP="00322336">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83F427D" w14:textId="77777777" w:rsidR="00322336" w:rsidRPr="00952123" w:rsidRDefault="00322336" w:rsidP="00322336">
      <w:pPr>
        <w:pStyle w:val="ListParagraph"/>
        <w:keepNext/>
        <w:keepLines/>
        <w:numPr>
          <w:ilvl w:val="0"/>
          <w:numId w:val="51"/>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1DE6801E" w14:textId="77777777" w:rsidR="00322336" w:rsidRPr="00952123" w:rsidRDefault="00322336" w:rsidP="00322336">
      <w:pPr>
        <w:pStyle w:val="ListParagraph"/>
        <w:keepNext/>
        <w:keepLines/>
        <w:numPr>
          <w:ilvl w:val="0"/>
          <w:numId w:val="51"/>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2ECDB60C" w14:textId="77777777" w:rsidR="00322336" w:rsidRPr="00952123" w:rsidRDefault="00322336" w:rsidP="00322336">
      <w:pPr>
        <w:pStyle w:val="ListParagraph"/>
        <w:keepNext/>
        <w:keepLines/>
        <w:numPr>
          <w:ilvl w:val="0"/>
          <w:numId w:val="51"/>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24CDB836" w14:textId="77777777" w:rsidR="00322336" w:rsidRPr="00952123" w:rsidRDefault="00322336" w:rsidP="00322336">
      <w:pPr>
        <w:pStyle w:val="ListParagraph"/>
        <w:keepNext/>
        <w:keepLines/>
        <w:numPr>
          <w:ilvl w:val="0"/>
          <w:numId w:val="51"/>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0320BEE5" w14:textId="77777777" w:rsidR="00322336" w:rsidRPr="00952123" w:rsidRDefault="00322336" w:rsidP="00322336">
      <w:pPr>
        <w:pStyle w:val="datumtevilka"/>
        <w:spacing w:line="276" w:lineRule="auto"/>
        <w:rPr>
          <w:rStyle w:val="Strong"/>
          <w:rFonts w:cs="Arial"/>
          <w:sz w:val="18"/>
          <w:szCs w:val="18"/>
          <w:lang w:val="sl-SI"/>
        </w:rPr>
      </w:pPr>
    </w:p>
    <w:p w14:paraId="1A48116A" w14:textId="77777777" w:rsidR="00322336" w:rsidRPr="00952123" w:rsidRDefault="00322336" w:rsidP="00322336">
      <w:pPr>
        <w:pStyle w:val="datumtevilka"/>
        <w:spacing w:line="276" w:lineRule="auto"/>
        <w:rPr>
          <w:rStyle w:val="Strong"/>
          <w:rFonts w:cs="Arial"/>
          <w:sz w:val="18"/>
          <w:szCs w:val="18"/>
          <w:lang w:val="sl-SI"/>
        </w:rPr>
      </w:pPr>
    </w:p>
    <w:p w14:paraId="59D0C828" w14:textId="77777777" w:rsidR="00322336" w:rsidRPr="00952123" w:rsidRDefault="00322336" w:rsidP="00322336">
      <w:pPr>
        <w:pStyle w:val="datumtevilka"/>
        <w:spacing w:line="276" w:lineRule="auto"/>
        <w:rPr>
          <w:rStyle w:val="Strong"/>
          <w:rFonts w:cs="Arial"/>
          <w:sz w:val="18"/>
          <w:szCs w:val="18"/>
          <w:lang w:val="sl-SI"/>
        </w:rPr>
      </w:pPr>
    </w:p>
    <w:p w14:paraId="399B7D4D" w14:textId="77777777" w:rsidR="00322336" w:rsidRPr="00952123" w:rsidRDefault="00322336" w:rsidP="00322336">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322336" w:rsidRPr="00952123" w14:paraId="5765ABB8" w14:textId="77777777" w:rsidTr="00D87DE9">
        <w:tc>
          <w:tcPr>
            <w:tcW w:w="648" w:type="dxa"/>
          </w:tcPr>
          <w:p w14:paraId="1D22B37D" w14:textId="77777777" w:rsidR="00322336" w:rsidRPr="00952123" w:rsidRDefault="00322336" w:rsidP="00D87DE9">
            <w:pPr>
              <w:ind w:right="-108"/>
              <w:jc w:val="both"/>
              <w:rPr>
                <w:rFonts w:cs="Arial"/>
                <w:sz w:val="18"/>
                <w:szCs w:val="18"/>
              </w:rPr>
            </w:pPr>
          </w:p>
          <w:p w14:paraId="574C84F2" w14:textId="77777777" w:rsidR="00322336" w:rsidRPr="00952123" w:rsidRDefault="00322336" w:rsidP="00D87DE9">
            <w:pPr>
              <w:ind w:right="-108"/>
              <w:jc w:val="both"/>
              <w:rPr>
                <w:rFonts w:cs="Arial"/>
                <w:sz w:val="18"/>
                <w:szCs w:val="18"/>
              </w:rPr>
            </w:pPr>
          </w:p>
          <w:p w14:paraId="2D951D25" w14:textId="77777777" w:rsidR="00322336" w:rsidRPr="00952123" w:rsidRDefault="00322336" w:rsidP="00D87DE9">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4C8BD721" w14:textId="77777777" w:rsidR="00322336" w:rsidRPr="00952123" w:rsidRDefault="00322336" w:rsidP="00D87DE9">
            <w:pPr>
              <w:jc w:val="both"/>
              <w:rPr>
                <w:rFonts w:cs="Arial"/>
                <w:sz w:val="18"/>
                <w:szCs w:val="18"/>
              </w:rPr>
            </w:pPr>
          </w:p>
        </w:tc>
        <w:tc>
          <w:tcPr>
            <w:tcW w:w="2880" w:type="dxa"/>
          </w:tcPr>
          <w:p w14:paraId="2BC8D9CB" w14:textId="77777777" w:rsidR="00322336" w:rsidRPr="00952123" w:rsidRDefault="00322336" w:rsidP="00D87DE9">
            <w:pPr>
              <w:jc w:val="both"/>
              <w:rPr>
                <w:rFonts w:cs="Arial"/>
                <w:sz w:val="18"/>
                <w:szCs w:val="18"/>
              </w:rPr>
            </w:pPr>
          </w:p>
        </w:tc>
        <w:tc>
          <w:tcPr>
            <w:tcW w:w="3704" w:type="dxa"/>
            <w:hideMark/>
          </w:tcPr>
          <w:p w14:paraId="5357FB30" w14:textId="77777777" w:rsidR="00322336" w:rsidRPr="00952123" w:rsidRDefault="00322336" w:rsidP="00D87DE9">
            <w:pPr>
              <w:jc w:val="center"/>
              <w:rPr>
                <w:rFonts w:cs="Arial"/>
                <w:sz w:val="18"/>
                <w:szCs w:val="18"/>
              </w:rPr>
            </w:pPr>
            <w:r w:rsidRPr="00952123">
              <w:rPr>
                <w:rFonts w:cs="Arial"/>
                <w:sz w:val="18"/>
                <w:szCs w:val="18"/>
              </w:rPr>
              <w:t xml:space="preserve">Ime in priimek pooblaščene osebe </w:t>
            </w:r>
          </w:p>
          <w:p w14:paraId="714C5459" w14:textId="77777777" w:rsidR="00322336" w:rsidRPr="00952123" w:rsidRDefault="00322336" w:rsidP="00D87DE9">
            <w:pPr>
              <w:jc w:val="center"/>
              <w:rPr>
                <w:rFonts w:cs="Arial"/>
                <w:sz w:val="18"/>
                <w:szCs w:val="18"/>
              </w:rPr>
            </w:pPr>
            <w:r w:rsidRPr="00952123">
              <w:rPr>
                <w:rFonts w:cs="Arial"/>
                <w:sz w:val="18"/>
                <w:szCs w:val="18"/>
              </w:rPr>
              <w:t xml:space="preserve">ponudnika / podizvajalca / </w:t>
            </w:r>
          </w:p>
          <w:p w14:paraId="184CDA76" w14:textId="77777777" w:rsidR="00322336" w:rsidRPr="00952123" w:rsidRDefault="00322336" w:rsidP="00D87DE9">
            <w:pPr>
              <w:jc w:val="center"/>
              <w:rPr>
                <w:rFonts w:cs="Arial"/>
                <w:sz w:val="18"/>
                <w:szCs w:val="18"/>
              </w:rPr>
            </w:pPr>
            <w:r w:rsidRPr="00952123">
              <w:rPr>
                <w:rFonts w:cs="Arial"/>
                <w:sz w:val="18"/>
                <w:szCs w:val="18"/>
              </w:rPr>
              <w:t>ponudnika – partnerja v skupini</w:t>
            </w:r>
          </w:p>
        </w:tc>
      </w:tr>
      <w:tr w:rsidR="00322336" w:rsidRPr="00952123" w14:paraId="7394853B" w14:textId="77777777" w:rsidTr="00D87DE9">
        <w:tc>
          <w:tcPr>
            <w:tcW w:w="828" w:type="dxa"/>
            <w:gridSpan w:val="2"/>
          </w:tcPr>
          <w:p w14:paraId="72799D4A" w14:textId="77777777" w:rsidR="00322336" w:rsidRPr="00952123" w:rsidRDefault="00322336" w:rsidP="00D87DE9">
            <w:pPr>
              <w:ind w:right="-108"/>
              <w:jc w:val="both"/>
              <w:rPr>
                <w:rFonts w:cs="Arial"/>
                <w:sz w:val="18"/>
                <w:szCs w:val="18"/>
              </w:rPr>
            </w:pPr>
          </w:p>
          <w:p w14:paraId="3E940BDB" w14:textId="77777777" w:rsidR="00322336" w:rsidRPr="00952123" w:rsidRDefault="00322336" w:rsidP="00D87DE9">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5097A0A8" w14:textId="77777777" w:rsidR="00322336" w:rsidRPr="00952123" w:rsidRDefault="00322336" w:rsidP="00D87DE9">
            <w:pPr>
              <w:jc w:val="both"/>
              <w:rPr>
                <w:rFonts w:cs="Arial"/>
                <w:sz w:val="18"/>
                <w:szCs w:val="18"/>
              </w:rPr>
            </w:pPr>
          </w:p>
        </w:tc>
        <w:tc>
          <w:tcPr>
            <w:tcW w:w="2880" w:type="dxa"/>
          </w:tcPr>
          <w:p w14:paraId="63FB2D89" w14:textId="77777777" w:rsidR="00322336" w:rsidRPr="00952123" w:rsidRDefault="00322336" w:rsidP="00D87DE9">
            <w:pPr>
              <w:jc w:val="both"/>
              <w:rPr>
                <w:rFonts w:cs="Arial"/>
                <w:sz w:val="18"/>
                <w:szCs w:val="18"/>
              </w:rPr>
            </w:pPr>
          </w:p>
        </w:tc>
        <w:tc>
          <w:tcPr>
            <w:tcW w:w="3704" w:type="dxa"/>
            <w:tcBorders>
              <w:top w:val="nil"/>
              <w:left w:val="nil"/>
              <w:bottom w:val="single" w:sz="4" w:space="0" w:color="auto"/>
              <w:right w:val="nil"/>
            </w:tcBorders>
          </w:tcPr>
          <w:p w14:paraId="360EDF2D" w14:textId="77777777" w:rsidR="00322336" w:rsidRPr="00952123" w:rsidRDefault="00322336" w:rsidP="00D87DE9">
            <w:pPr>
              <w:jc w:val="both"/>
              <w:rPr>
                <w:rFonts w:cs="Arial"/>
                <w:sz w:val="18"/>
                <w:szCs w:val="18"/>
              </w:rPr>
            </w:pPr>
          </w:p>
        </w:tc>
      </w:tr>
      <w:tr w:rsidR="00322336" w:rsidRPr="00952123" w14:paraId="50C89D0F" w14:textId="77777777" w:rsidTr="00D87DE9">
        <w:tc>
          <w:tcPr>
            <w:tcW w:w="828" w:type="dxa"/>
            <w:gridSpan w:val="2"/>
          </w:tcPr>
          <w:p w14:paraId="23C81801" w14:textId="77777777" w:rsidR="00322336" w:rsidRPr="00952123" w:rsidRDefault="00322336" w:rsidP="00D87DE9">
            <w:pPr>
              <w:jc w:val="both"/>
              <w:rPr>
                <w:rFonts w:cs="Arial"/>
                <w:sz w:val="18"/>
                <w:szCs w:val="18"/>
              </w:rPr>
            </w:pPr>
          </w:p>
        </w:tc>
        <w:tc>
          <w:tcPr>
            <w:tcW w:w="1800" w:type="dxa"/>
          </w:tcPr>
          <w:p w14:paraId="4E4DA3AC" w14:textId="77777777" w:rsidR="00322336" w:rsidRPr="00952123" w:rsidRDefault="00322336" w:rsidP="00D87DE9">
            <w:pPr>
              <w:jc w:val="both"/>
              <w:rPr>
                <w:rFonts w:cs="Arial"/>
                <w:sz w:val="18"/>
                <w:szCs w:val="18"/>
              </w:rPr>
            </w:pPr>
          </w:p>
        </w:tc>
        <w:tc>
          <w:tcPr>
            <w:tcW w:w="2880" w:type="dxa"/>
            <w:hideMark/>
          </w:tcPr>
          <w:p w14:paraId="138CD800" w14:textId="77777777" w:rsidR="00322336" w:rsidRPr="00952123" w:rsidRDefault="00322336" w:rsidP="00D87DE9">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1D473BAA" w14:textId="77777777" w:rsidR="00322336" w:rsidRPr="00952123" w:rsidRDefault="00322336" w:rsidP="00D87DE9">
            <w:pPr>
              <w:jc w:val="both"/>
              <w:rPr>
                <w:rFonts w:cs="Arial"/>
                <w:sz w:val="18"/>
                <w:szCs w:val="18"/>
              </w:rPr>
            </w:pPr>
          </w:p>
        </w:tc>
      </w:tr>
      <w:tr w:rsidR="00322336" w:rsidRPr="00952123" w14:paraId="5647F07C" w14:textId="77777777" w:rsidTr="00D87DE9">
        <w:tc>
          <w:tcPr>
            <w:tcW w:w="828" w:type="dxa"/>
            <w:gridSpan w:val="2"/>
          </w:tcPr>
          <w:p w14:paraId="3B3E1A0C" w14:textId="77777777" w:rsidR="00322336" w:rsidRPr="00952123" w:rsidRDefault="00322336" w:rsidP="00D87DE9">
            <w:pPr>
              <w:jc w:val="both"/>
              <w:rPr>
                <w:rFonts w:cs="Arial"/>
                <w:sz w:val="18"/>
                <w:szCs w:val="18"/>
              </w:rPr>
            </w:pPr>
          </w:p>
        </w:tc>
        <w:tc>
          <w:tcPr>
            <w:tcW w:w="1800" w:type="dxa"/>
          </w:tcPr>
          <w:p w14:paraId="587A10C8" w14:textId="77777777" w:rsidR="00322336" w:rsidRPr="00952123" w:rsidRDefault="00322336" w:rsidP="00D87DE9">
            <w:pPr>
              <w:jc w:val="both"/>
              <w:rPr>
                <w:rFonts w:cs="Arial"/>
                <w:sz w:val="18"/>
                <w:szCs w:val="18"/>
              </w:rPr>
            </w:pPr>
          </w:p>
        </w:tc>
        <w:tc>
          <w:tcPr>
            <w:tcW w:w="2880" w:type="dxa"/>
          </w:tcPr>
          <w:p w14:paraId="5DE29B00" w14:textId="77777777" w:rsidR="00322336" w:rsidRPr="00952123" w:rsidRDefault="00322336" w:rsidP="00D87DE9">
            <w:pPr>
              <w:jc w:val="both"/>
              <w:rPr>
                <w:rFonts w:cs="Arial"/>
                <w:sz w:val="18"/>
                <w:szCs w:val="18"/>
              </w:rPr>
            </w:pPr>
          </w:p>
        </w:tc>
        <w:tc>
          <w:tcPr>
            <w:tcW w:w="3704" w:type="dxa"/>
            <w:tcBorders>
              <w:top w:val="nil"/>
              <w:left w:val="nil"/>
              <w:bottom w:val="single" w:sz="4" w:space="0" w:color="auto"/>
              <w:right w:val="nil"/>
            </w:tcBorders>
          </w:tcPr>
          <w:p w14:paraId="596140BD" w14:textId="77777777" w:rsidR="00322336" w:rsidRPr="00952123" w:rsidRDefault="00322336" w:rsidP="00D87DE9">
            <w:pPr>
              <w:jc w:val="center"/>
              <w:rPr>
                <w:rFonts w:cs="Arial"/>
                <w:sz w:val="18"/>
                <w:szCs w:val="18"/>
              </w:rPr>
            </w:pPr>
            <w:r w:rsidRPr="00952123">
              <w:rPr>
                <w:rFonts w:cs="Arial"/>
                <w:sz w:val="18"/>
                <w:szCs w:val="18"/>
              </w:rPr>
              <w:t>Podpis pooblaščene osebe</w:t>
            </w:r>
          </w:p>
          <w:p w14:paraId="02FD8887" w14:textId="77777777" w:rsidR="00322336" w:rsidRPr="00952123" w:rsidRDefault="00322336" w:rsidP="00D87DE9">
            <w:pPr>
              <w:jc w:val="center"/>
              <w:rPr>
                <w:rFonts w:cs="Arial"/>
                <w:sz w:val="18"/>
                <w:szCs w:val="18"/>
              </w:rPr>
            </w:pPr>
          </w:p>
          <w:p w14:paraId="536B4BCE" w14:textId="77777777" w:rsidR="00322336" w:rsidRPr="00952123" w:rsidRDefault="00322336" w:rsidP="00D87DE9">
            <w:pPr>
              <w:jc w:val="center"/>
              <w:rPr>
                <w:rFonts w:cs="Arial"/>
                <w:sz w:val="18"/>
                <w:szCs w:val="18"/>
              </w:rPr>
            </w:pPr>
          </w:p>
        </w:tc>
      </w:tr>
    </w:tbl>
    <w:p w14:paraId="20E19CF1" w14:textId="77777777" w:rsidR="00322336" w:rsidRDefault="00322336" w:rsidP="00322336"/>
    <w:p w14:paraId="0C60F1A3" w14:textId="77777777" w:rsidR="00651B4C" w:rsidRDefault="00651B4C">
      <w:pPr>
        <w:sectPr w:rsidR="00651B4C" w:rsidSect="006E7A2B">
          <w:footerReference w:type="default" r:id="rId17"/>
          <w:pgSz w:w="11906" w:h="16838"/>
          <w:pgMar w:top="1418" w:right="1418" w:bottom="1418" w:left="1418" w:header="567" w:footer="596" w:gutter="0"/>
          <w:cols w:space="708"/>
          <w:docGrid w:linePitch="360"/>
        </w:sectPr>
      </w:pPr>
    </w:p>
    <w:p w14:paraId="7E22B93A" w14:textId="38012925" w:rsidR="00C96867"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44722C">
        <w:rPr>
          <w:rFonts w:ascii="Arial" w:hAnsi="Arial" w:cs="Arial"/>
          <w:color w:val="FFFFFF" w:themeColor="background1"/>
        </w:rPr>
        <w:t>okvirnega sporazuma</w:t>
      </w:r>
    </w:p>
    <w:p w14:paraId="1528DD0F" w14:textId="77777777" w:rsidR="00C96867" w:rsidRDefault="00C96867" w:rsidP="00AC0380">
      <w:pPr>
        <w:rPr>
          <w:rFonts w:ascii="Arial" w:hAnsi="Arial" w:cs="Arial"/>
        </w:rPr>
      </w:pPr>
    </w:p>
    <w:p w14:paraId="0B0162D0" w14:textId="03520948" w:rsidR="00225152" w:rsidRDefault="0044722C">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OKVIRNI SPORAZUM</w:t>
      </w:r>
      <w:r w:rsidR="00225152" w:rsidRPr="00225152">
        <w:rPr>
          <w:rFonts w:ascii="Arial" w:hAnsi="Arial" w:cs="Arial"/>
          <w:b/>
          <w:bCs/>
          <w:color w:val="000000"/>
          <w:sz w:val="27"/>
          <w:szCs w:val="27"/>
        </w:rPr>
        <w:t xml:space="preserve"> O IZVAJANJU OKOLJU PRIJAZNIH STORITEV VZDRŽEVALNIH DEL V POSLOVNIH PROSTORIH V UPORABI UNIVERZE NA PRIMORSKEM ZA OBDOBJE DVEH LET </w:t>
      </w:r>
    </w:p>
    <w:p w14:paraId="7DA6DA0B" w14:textId="76C2DE12" w:rsidR="00225152" w:rsidRDefault="00225152">
      <w:pPr>
        <w:spacing w:before="225" w:after="225" w:line="240" w:lineRule="auto"/>
        <w:jc w:val="center"/>
        <w:rPr>
          <w:rFonts w:ascii="Arial" w:hAnsi="Arial" w:cs="Arial"/>
          <w:b/>
          <w:bCs/>
          <w:color w:val="000000"/>
        </w:rPr>
      </w:pPr>
      <w:r w:rsidRPr="00225152">
        <w:rPr>
          <w:rFonts w:ascii="Arial" w:hAnsi="Arial" w:cs="Arial"/>
          <w:b/>
          <w:bCs/>
          <w:color w:val="000000"/>
        </w:rPr>
        <w:t>za sklop/e: ______</w:t>
      </w:r>
    </w:p>
    <w:p w14:paraId="3114FE9A" w14:textId="33A783E7" w:rsidR="00225152" w:rsidRPr="00225152" w:rsidRDefault="00225152">
      <w:pPr>
        <w:spacing w:before="225" w:after="225" w:line="240" w:lineRule="auto"/>
        <w:jc w:val="center"/>
        <w:rPr>
          <w:rFonts w:ascii="Arial" w:hAnsi="Arial" w:cs="Arial"/>
          <w:b/>
          <w:bCs/>
          <w:color w:val="000000"/>
        </w:rPr>
      </w:pPr>
      <w:r>
        <w:rPr>
          <w:rFonts w:ascii="Arial" w:hAnsi="Arial" w:cs="Arial"/>
          <w:b/>
          <w:bCs/>
          <w:color w:val="000000"/>
        </w:rPr>
        <w:t xml:space="preserve">št. </w:t>
      </w:r>
      <w:r w:rsidR="0044722C">
        <w:rPr>
          <w:rFonts w:ascii="Arial" w:hAnsi="Arial" w:cs="Arial"/>
          <w:b/>
          <w:bCs/>
          <w:color w:val="000000"/>
        </w:rPr>
        <w:t>okvirnega sporazuma</w:t>
      </w:r>
      <w:r>
        <w:rPr>
          <w:rFonts w:ascii="Arial" w:hAnsi="Arial" w:cs="Arial"/>
          <w:b/>
          <w:bCs/>
          <w:color w:val="000000"/>
        </w:rPr>
        <w:t>: ______</w:t>
      </w:r>
    </w:p>
    <w:p w14:paraId="55582748" w14:textId="3C7BFA87" w:rsidR="006164B0" w:rsidRDefault="00000000">
      <w:pPr>
        <w:spacing w:before="225" w:after="225" w:line="240" w:lineRule="auto"/>
        <w:jc w:val="center"/>
      </w:pPr>
      <w:r>
        <w:rPr>
          <w:rFonts w:ascii="Arial" w:hAnsi="Arial" w:cs="Arial"/>
          <w:color w:val="000000"/>
          <w:sz w:val="18"/>
          <w:szCs w:val="18"/>
        </w:rPr>
        <w:t>sklenjen med</w:t>
      </w:r>
    </w:p>
    <w:p w14:paraId="31E7E207" w14:textId="77777777" w:rsidR="006164B0" w:rsidRDefault="00000000">
      <w:pPr>
        <w:spacing w:after="0" w:line="240" w:lineRule="auto"/>
      </w:pPr>
      <w:r>
        <w:rPr>
          <w:rFonts w:ascii="Arial" w:hAnsi="Arial" w:cs="Arial"/>
          <w:b/>
          <w:bCs/>
          <w:color w:val="000000"/>
          <w:sz w:val="18"/>
          <w:szCs w:val="18"/>
        </w:rPr>
        <w:t>NAROČNIKOM: UNIVERZA NA PRIMORSKEM UNIVERSITÀ DEL LITORALE, Koper, Titov trg 4, 6000 Koper - Capodistria,</w:t>
      </w:r>
      <w:r>
        <w:rPr>
          <w:rFonts w:ascii="Arial" w:hAnsi="Arial" w:cs="Arial"/>
          <w:color w:val="000000"/>
          <w:sz w:val="18"/>
          <w:szCs w:val="18"/>
        </w:rPr>
        <w:br/>
        <w:t>ki ga zastopa prof. dr. Klavdija Kutnar, rektorica</w:t>
      </w:r>
      <w:r>
        <w:br/>
      </w:r>
    </w:p>
    <w:tbl>
      <w:tblPr>
        <w:tblStyle w:val="NormalTablePHPDOCX"/>
        <w:tblW w:w="3500" w:type="pct"/>
        <w:tblInd w:w="108" w:type="dxa"/>
        <w:tblLook w:val="04A0" w:firstRow="1" w:lastRow="0" w:firstColumn="1" w:lastColumn="0" w:noHBand="0" w:noVBand="1"/>
      </w:tblPr>
      <w:tblGrid>
        <w:gridCol w:w="3300"/>
        <w:gridCol w:w="3049"/>
      </w:tblGrid>
      <w:tr w:rsidR="006164B0" w14:paraId="3F501215" w14:textId="77777777">
        <w:tc>
          <w:tcPr>
            <w:tcW w:w="3300" w:type="dxa"/>
            <w:tcMar>
              <w:top w:w="0" w:type="auto"/>
              <w:bottom w:w="0" w:type="auto"/>
            </w:tcMar>
            <w:vAlign w:val="center"/>
          </w:tcPr>
          <w:p w14:paraId="27D6FD76" w14:textId="77777777" w:rsidR="006164B0"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DC66650" w14:textId="77777777" w:rsidR="006164B0" w:rsidRDefault="00000000">
            <w:r>
              <w:rPr>
                <w:rFonts w:ascii="Arial" w:hAnsi="Arial" w:cs="Arial"/>
                <w:color w:val="000000"/>
                <w:position w:val="-2"/>
                <w:sz w:val="18"/>
                <w:szCs w:val="18"/>
              </w:rPr>
              <w:t>1810014000</w:t>
            </w:r>
          </w:p>
        </w:tc>
      </w:tr>
      <w:tr w:rsidR="006164B0" w14:paraId="1D43EA50" w14:textId="77777777">
        <w:tc>
          <w:tcPr>
            <w:tcW w:w="3300" w:type="dxa"/>
            <w:tcMar>
              <w:top w:w="0" w:type="auto"/>
              <w:bottom w:w="0" w:type="auto"/>
            </w:tcMar>
            <w:vAlign w:val="center"/>
          </w:tcPr>
          <w:p w14:paraId="7DD295C1" w14:textId="77777777" w:rsidR="006164B0"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2C7FD0F" w14:textId="77777777" w:rsidR="006164B0" w:rsidRDefault="00000000">
            <w:r>
              <w:rPr>
                <w:rFonts w:ascii="Arial" w:hAnsi="Arial" w:cs="Arial"/>
                <w:color w:val="000000"/>
                <w:position w:val="-2"/>
                <w:sz w:val="18"/>
                <w:szCs w:val="18"/>
              </w:rPr>
              <w:t>SI 71633065</w:t>
            </w:r>
          </w:p>
        </w:tc>
      </w:tr>
      <w:tr w:rsidR="006164B0" w14:paraId="45E4D629" w14:textId="77777777">
        <w:tc>
          <w:tcPr>
            <w:tcW w:w="3300" w:type="dxa"/>
            <w:tcMar>
              <w:top w:w="0" w:type="auto"/>
              <w:bottom w:w="0" w:type="auto"/>
            </w:tcMar>
            <w:vAlign w:val="center"/>
          </w:tcPr>
          <w:p w14:paraId="5180CBF0" w14:textId="77777777" w:rsidR="006164B0"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51C9DF6" w14:textId="77777777" w:rsidR="006164B0" w:rsidRDefault="00000000">
            <w:r>
              <w:rPr>
                <w:rFonts w:ascii="Arial" w:hAnsi="Arial" w:cs="Arial"/>
                <w:color w:val="000000"/>
                <w:position w:val="-2"/>
                <w:sz w:val="18"/>
                <w:szCs w:val="18"/>
              </w:rPr>
              <w:t>SI56 0110 0600 0001 866</w:t>
            </w:r>
          </w:p>
        </w:tc>
      </w:tr>
    </w:tbl>
    <w:p w14:paraId="76F8BD08" w14:textId="77777777" w:rsidR="006164B0" w:rsidRDefault="006164B0"/>
    <w:p w14:paraId="3F78C974" w14:textId="77777777" w:rsidR="006164B0" w:rsidRDefault="00000000">
      <w:pPr>
        <w:spacing w:before="225" w:after="225" w:line="240" w:lineRule="auto"/>
        <w:jc w:val="center"/>
      </w:pPr>
      <w:r>
        <w:rPr>
          <w:rFonts w:ascii="Arial" w:hAnsi="Arial" w:cs="Arial"/>
          <w:color w:val="000000"/>
          <w:sz w:val="18"/>
          <w:szCs w:val="18"/>
        </w:rPr>
        <w:t>in</w:t>
      </w:r>
    </w:p>
    <w:p w14:paraId="17D53033" w14:textId="77777777" w:rsidR="006164B0"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164B0" w14:paraId="58366B15" w14:textId="77777777">
        <w:tc>
          <w:tcPr>
            <w:tcW w:w="3300" w:type="dxa"/>
            <w:tcMar>
              <w:top w:w="0" w:type="auto"/>
              <w:bottom w:w="0" w:type="auto"/>
            </w:tcMar>
            <w:vAlign w:val="center"/>
          </w:tcPr>
          <w:p w14:paraId="68A6CBD3" w14:textId="77777777" w:rsidR="006164B0"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1E63970" w14:textId="77777777" w:rsidR="006164B0" w:rsidRDefault="00000000">
            <w:r>
              <w:rPr>
                <w:rFonts w:ascii="Arial" w:hAnsi="Arial" w:cs="Arial"/>
                <w:color w:val="000000"/>
                <w:position w:val="-2"/>
                <w:sz w:val="18"/>
                <w:szCs w:val="18"/>
              </w:rPr>
              <w:t> </w:t>
            </w:r>
          </w:p>
        </w:tc>
      </w:tr>
      <w:tr w:rsidR="006164B0" w14:paraId="58B12E28" w14:textId="77777777">
        <w:tc>
          <w:tcPr>
            <w:tcW w:w="3300" w:type="dxa"/>
            <w:tcMar>
              <w:top w:w="0" w:type="auto"/>
              <w:bottom w:w="0" w:type="auto"/>
            </w:tcMar>
            <w:vAlign w:val="center"/>
          </w:tcPr>
          <w:p w14:paraId="3AB6E5F6" w14:textId="77777777" w:rsidR="006164B0"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5A0E656" w14:textId="77777777" w:rsidR="006164B0" w:rsidRDefault="00000000">
            <w:r>
              <w:rPr>
                <w:rFonts w:ascii="Arial" w:hAnsi="Arial" w:cs="Arial"/>
                <w:color w:val="000000"/>
                <w:position w:val="-2"/>
                <w:sz w:val="18"/>
                <w:szCs w:val="18"/>
              </w:rPr>
              <w:t> </w:t>
            </w:r>
          </w:p>
        </w:tc>
      </w:tr>
      <w:tr w:rsidR="006164B0" w14:paraId="798A2CBD" w14:textId="77777777">
        <w:tc>
          <w:tcPr>
            <w:tcW w:w="3300" w:type="dxa"/>
            <w:tcMar>
              <w:top w:w="0" w:type="auto"/>
              <w:bottom w:w="0" w:type="auto"/>
            </w:tcMar>
            <w:vAlign w:val="center"/>
          </w:tcPr>
          <w:p w14:paraId="2044A839" w14:textId="77777777" w:rsidR="006164B0"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4F65792" w14:textId="77777777" w:rsidR="006164B0" w:rsidRDefault="00000000">
            <w:r>
              <w:rPr>
                <w:rFonts w:ascii="Arial" w:hAnsi="Arial" w:cs="Arial"/>
                <w:color w:val="000000"/>
                <w:position w:val="-2"/>
                <w:sz w:val="18"/>
                <w:szCs w:val="18"/>
              </w:rPr>
              <w:t> </w:t>
            </w:r>
          </w:p>
        </w:tc>
      </w:tr>
    </w:tbl>
    <w:p w14:paraId="44E35169" w14:textId="77777777" w:rsidR="006164B0" w:rsidRDefault="00000000">
      <w:pPr>
        <w:spacing w:before="225" w:after="225" w:line="240" w:lineRule="auto"/>
        <w:jc w:val="both"/>
      </w:pPr>
      <w:r>
        <w:rPr>
          <w:rFonts w:ascii="Arial" w:hAnsi="Arial" w:cs="Arial"/>
          <w:color w:val="000000"/>
          <w:sz w:val="18"/>
          <w:szCs w:val="18"/>
        </w:rPr>
        <w:t> </w:t>
      </w:r>
    </w:p>
    <w:p w14:paraId="5FB701A2" w14:textId="45D4AA86" w:rsidR="006164B0" w:rsidRPr="001E100A" w:rsidRDefault="00000000" w:rsidP="001E100A">
      <w:pPr>
        <w:pStyle w:val="ListParagraph"/>
        <w:numPr>
          <w:ilvl w:val="0"/>
          <w:numId w:val="68"/>
        </w:numPr>
        <w:spacing w:before="225" w:after="225" w:line="240" w:lineRule="auto"/>
        <w:jc w:val="both"/>
      </w:pPr>
      <w:r w:rsidRPr="001E100A">
        <w:rPr>
          <w:rFonts w:ascii="Arial" w:hAnsi="Arial" w:cs="Arial"/>
          <w:b/>
          <w:bCs/>
          <w:color w:val="000000"/>
          <w:sz w:val="18"/>
          <w:szCs w:val="18"/>
        </w:rPr>
        <w:t>UVODNE DOLOČBE</w:t>
      </w:r>
    </w:p>
    <w:p w14:paraId="47D64866" w14:textId="77777777" w:rsidR="001E100A" w:rsidRPr="001E100A" w:rsidRDefault="001E100A" w:rsidP="001E100A">
      <w:pPr>
        <w:widowControl w:val="0"/>
        <w:numPr>
          <w:ilvl w:val="0"/>
          <w:numId w:val="55"/>
        </w:numPr>
        <w:tabs>
          <w:tab w:val="clear" w:pos="720"/>
        </w:tabs>
        <w:adjustRightInd w:val="0"/>
        <w:spacing w:after="0" w:line="240" w:lineRule="auto"/>
        <w:ind w:left="284" w:firstLine="0"/>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570D2493" w14:textId="77777777" w:rsidR="0044722C" w:rsidRDefault="0044722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164B0" w14:paraId="4763679C" w14:textId="77777777">
        <w:tc>
          <w:tcPr>
            <w:tcW w:w="0" w:type="auto"/>
            <w:tcMar>
              <w:top w:w="0" w:type="auto"/>
              <w:bottom w:w="0" w:type="auto"/>
            </w:tcMar>
          </w:tcPr>
          <w:p w14:paraId="6726DD86" w14:textId="77777777" w:rsidR="0044722C" w:rsidRPr="0044722C" w:rsidRDefault="0044722C" w:rsidP="0044722C">
            <w:pPr>
              <w:spacing w:after="120" w:line="276" w:lineRule="auto"/>
              <w:jc w:val="both"/>
              <w:rPr>
                <w:rFonts w:ascii="Arial" w:eastAsia="Times New Roman" w:hAnsi="Arial" w:cs="Arial"/>
                <w:sz w:val="18"/>
                <w:szCs w:val="18"/>
                <w:lang w:eastAsia="sl-SI"/>
              </w:rPr>
            </w:pPr>
            <w:r w:rsidRPr="0044722C">
              <w:rPr>
                <w:rFonts w:ascii="Arial" w:eastAsia="Times New Roman" w:hAnsi="Arial" w:cs="Arial"/>
                <w:sz w:val="18"/>
                <w:szCs w:val="18"/>
                <w:lang w:eastAsia="sl-SI"/>
              </w:rPr>
              <w:t>Stranki okvirnega sporazuma uvodoma ugotavljata, da:</w:t>
            </w:r>
          </w:p>
          <w:p w14:paraId="590D47ED" w14:textId="671E0596" w:rsidR="0044722C" w:rsidRPr="0044722C" w:rsidRDefault="0044722C" w:rsidP="0044722C">
            <w:pPr>
              <w:pStyle w:val="ListParagraph"/>
              <w:numPr>
                <w:ilvl w:val="0"/>
                <w:numId w:val="52"/>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je naročnik v skladu s 40. členom Zakona o javnem naročanju izvedel odprti postopek za izvajanje okolju prijaznih storitev vzdrževalnih del v poslovnih prostorih v uporabi Univerze na Primorskem za obdobje dveh let</w:t>
            </w:r>
            <w:r>
              <w:rPr>
                <w:rFonts w:ascii="Arial" w:hAnsi="Arial" w:cs="Arial"/>
                <w:sz w:val="18"/>
                <w:szCs w:val="18"/>
              </w:rPr>
              <w:t>,</w:t>
            </w:r>
            <w:r w:rsidRPr="0044722C">
              <w:rPr>
                <w:rFonts w:ascii="Arial" w:hAnsi="Arial" w:cs="Arial"/>
                <w:sz w:val="18"/>
                <w:szCs w:val="18"/>
              </w:rPr>
              <w:t xml:space="preserve"> ki je bilo objavljeno na portalu javnih naročil dne _______________ pod številko _____________ in v Uradnem listu EU dne ___________ pod številko ________________;</w:t>
            </w:r>
          </w:p>
          <w:p w14:paraId="6D8D3EAA" w14:textId="0441DDCA" w:rsidR="0044722C" w:rsidRPr="0044722C" w:rsidRDefault="0044722C" w:rsidP="0044722C">
            <w:pPr>
              <w:pStyle w:val="ListParagraph"/>
              <w:numPr>
                <w:ilvl w:val="0"/>
                <w:numId w:val="52"/>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 xml:space="preserve">je naročnik na podlagi pogojev in meril, določenih v razpisni dokumentaciji, v prvi fazi izbral </w:t>
            </w:r>
            <w:r>
              <w:rPr>
                <w:rFonts w:ascii="Arial" w:hAnsi="Arial" w:cs="Arial"/>
                <w:sz w:val="18"/>
                <w:szCs w:val="18"/>
              </w:rPr>
              <w:t>ponudnike</w:t>
            </w:r>
            <w:r w:rsidRPr="0044722C">
              <w:rPr>
                <w:rFonts w:ascii="Arial" w:hAnsi="Arial" w:cs="Arial"/>
                <w:sz w:val="18"/>
                <w:szCs w:val="18"/>
              </w:rPr>
              <w:t>, s katerimi bo sklenil okvirni sporazum po pravnomočno končanem javnem naročilu;</w:t>
            </w:r>
          </w:p>
          <w:p w14:paraId="5EA9EB5A" w14:textId="77777777" w:rsidR="0044722C" w:rsidRPr="0044722C" w:rsidRDefault="0044722C" w:rsidP="0044722C">
            <w:pPr>
              <w:pStyle w:val="ListParagraph"/>
              <w:numPr>
                <w:ilvl w:val="0"/>
                <w:numId w:val="52"/>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je naročnik skladno s prvo alinejo četrtega odstavka 67. člena ZJN-3 določil ocenjeno vrednost okvirnih sporazumov na osnovi ocenjene vrednosti prihodnjih naročil naročnika v obdobju veljavnosti okvirnih sporazumov;</w:t>
            </w:r>
          </w:p>
          <w:p w14:paraId="37B6D59B" w14:textId="77777777" w:rsidR="0044722C" w:rsidRPr="0044722C" w:rsidRDefault="0044722C" w:rsidP="0044722C">
            <w:pPr>
              <w:pStyle w:val="ListParagraph"/>
              <w:numPr>
                <w:ilvl w:val="0"/>
                <w:numId w:val="52"/>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 xml:space="preserve">bo naročnik v drugi fazi odpiral konkurenco med izvajalci, s katerimi ima sklenjen okvirni sporazum; </w:t>
            </w:r>
          </w:p>
          <w:p w14:paraId="7C2D6316" w14:textId="77777777" w:rsidR="0044722C" w:rsidRPr="0044722C" w:rsidRDefault="0044722C" w:rsidP="0044722C">
            <w:pPr>
              <w:pStyle w:val="ListParagraph"/>
              <w:numPr>
                <w:ilvl w:val="0"/>
                <w:numId w:val="52"/>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lastRenderedPageBreak/>
              <w:t>je bil izvajalec izbran kot eden izmed najugodnejših ponudnikov na osnovi ponudbe št. ___________  z dne ___________ (v nadaljevanju: ponudba izvajalca);</w:t>
            </w:r>
          </w:p>
          <w:p w14:paraId="743F43A4" w14:textId="77777777" w:rsidR="0044722C" w:rsidRPr="0044722C" w:rsidRDefault="0044722C" w:rsidP="0044722C">
            <w:pPr>
              <w:pStyle w:val="ListParagraph"/>
              <w:numPr>
                <w:ilvl w:val="0"/>
                <w:numId w:val="52"/>
              </w:numPr>
              <w:spacing w:after="120" w:line="276" w:lineRule="auto"/>
              <w:ind w:left="284" w:hanging="284"/>
              <w:contextualSpacing w:val="0"/>
              <w:jc w:val="both"/>
              <w:rPr>
                <w:rFonts w:ascii="Arial" w:hAnsi="Arial" w:cs="Arial"/>
                <w:sz w:val="18"/>
                <w:szCs w:val="18"/>
              </w:rPr>
            </w:pPr>
            <w:r w:rsidRPr="0044722C">
              <w:rPr>
                <w:rFonts w:ascii="Arial" w:hAnsi="Arial" w:cs="Arial"/>
                <w:sz w:val="18"/>
                <w:szCs w:val="18"/>
              </w:rPr>
              <w:t>bo izvajalec izvajal storitve po sledeči dokumentaciji, ki je sestavni del okvirnega sporazuma:</w:t>
            </w:r>
          </w:p>
          <w:p w14:paraId="55EB3503" w14:textId="77777777" w:rsidR="0044722C" w:rsidRDefault="0044722C" w:rsidP="0044722C">
            <w:pPr>
              <w:pStyle w:val="ListParagraph"/>
              <w:numPr>
                <w:ilvl w:val="0"/>
                <w:numId w:val="54"/>
              </w:numPr>
              <w:spacing w:line="276" w:lineRule="auto"/>
              <w:jc w:val="both"/>
              <w:rPr>
                <w:rFonts w:ascii="Arial" w:hAnsi="Arial" w:cs="Arial"/>
                <w:sz w:val="18"/>
                <w:szCs w:val="18"/>
              </w:rPr>
            </w:pPr>
            <w:r w:rsidRPr="0044722C">
              <w:rPr>
                <w:rFonts w:ascii="Arial" w:hAnsi="Arial" w:cs="Arial"/>
                <w:sz w:val="18"/>
                <w:szCs w:val="18"/>
              </w:rPr>
              <w:t>razpisna dokumentacija in</w:t>
            </w:r>
          </w:p>
          <w:p w14:paraId="0213946D" w14:textId="6F02B51E" w:rsidR="0044722C" w:rsidRPr="0044722C" w:rsidRDefault="0044722C" w:rsidP="0044722C">
            <w:pPr>
              <w:pStyle w:val="ListParagraph"/>
              <w:numPr>
                <w:ilvl w:val="0"/>
                <w:numId w:val="54"/>
              </w:numPr>
              <w:spacing w:line="276" w:lineRule="auto"/>
              <w:jc w:val="both"/>
              <w:rPr>
                <w:rFonts w:ascii="Arial" w:hAnsi="Arial" w:cs="Arial"/>
                <w:sz w:val="18"/>
                <w:szCs w:val="18"/>
              </w:rPr>
            </w:pPr>
            <w:r w:rsidRPr="0044722C">
              <w:rPr>
                <w:rFonts w:ascii="Arial" w:hAnsi="Arial" w:cs="Arial"/>
                <w:sz w:val="18"/>
                <w:szCs w:val="18"/>
              </w:rPr>
              <w:t>ponudba izvajalca.</w:t>
            </w:r>
          </w:p>
          <w:p w14:paraId="49226401" w14:textId="77777777" w:rsidR="006164B0" w:rsidRDefault="006164B0"/>
        </w:tc>
      </w:tr>
    </w:tbl>
    <w:p w14:paraId="5523D360" w14:textId="77777777" w:rsidR="001E100A" w:rsidRPr="001E100A" w:rsidRDefault="001E100A" w:rsidP="001E100A">
      <w:pPr>
        <w:pStyle w:val="ListParagraph"/>
        <w:numPr>
          <w:ilvl w:val="0"/>
          <w:numId w:val="68"/>
        </w:numPr>
        <w:spacing w:after="0" w:line="240" w:lineRule="auto"/>
        <w:rPr>
          <w:rFonts w:ascii="Arial" w:hAnsi="Arial" w:cs="Arial"/>
          <w:b/>
          <w:sz w:val="18"/>
          <w:szCs w:val="18"/>
        </w:rPr>
      </w:pPr>
      <w:r w:rsidRPr="001E100A">
        <w:rPr>
          <w:rFonts w:ascii="Arial" w:hAnsi="Arial" w:cs="Arial"/>
          <w:b/>
          <w:sz w:val="18"/>
          <w:szCs w:val="18"/>
        </w:rPr>
        <w:t>PREDMET SPORAZUMA</w:t>
      </w:r>
    </w:p>
    <w:p w14:paraId="5A70EEA7" w14:textId="77777777" w:rsidR="001E100A" w:rsidRPr="001E100A" w:rsidRDefault="001E100A" w:rsidP="001E100A">
      <w:pPr>
        <w:pStyle w:val="ListParagraph"/>
        <w:ind w:left="567"/>
        <w:rPr>
          <w:rFonts w:ascii="Arial" w:hAnsi="Arial" w:cs="Arial"/>
          <w:b/>
          <w:sz w:val="18"/>
          <w:szCs w:val="18"/>
        </w:rPr>
      </w:pPr>
    </w:p>
    <w:p w14:paraId="39806245" w14:textId="77777777" w:rsidR="001E100A" w:rsidRPr="001E100A" w:rsidRDefault="001E100A" w:rsidP="001E100A">
      <w:pPr>
        <w:widowControl w:val="0"/>
        <w:numPr>
          <w:ilvl w:val="0"/>
          <w:numId w:val="55"/>
        </w:numPr>
        <w:tabs>
          <w:tab w:val="clear" w:pos="720"/>
        </w:tabs>
        <w:adjustRightInd w:val="0"/>
        <w:spacing w:after="0" w:line="240" w:lineRule="auto"/>
        <w:ind w:left="284" w:firstLine="0"/>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0D46D699" w14:textId="77777777" w:rsidR="001E100A" w:rsidRPr="001E100A" w:rsidRDefault="001E100A" w:rsidP="001E100A">
      <w:pPr>
        <w:spacing w:after="0" w:line="240" w:lineRule="auto"/>
        <w:jc w:val="both"/>
        <w:rPr>
          <w:rFonts w:ascii="Arial" w:eastAsia="Times New Roman" w:hAnsi="Arial" w:cs="Arial"/>
          <w:sz w:val="18"/>
          <w:szCs w:val="18"/>
        </w:rPr>
      </w:pPr>
    </w:p>
    <w:p w14:paraId="71A363C7" w14:textId="77777777" w:rsidR="001E100A" w:rsidRP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Predmet okvirnega sporazuma je izvajanje okolju prijaznih storitev vzdrževalnih del v poslovnih prostorih v uporabi Univerze na Primorskem za obdobje dveh let, in sicer:</w:t>
      </w:r>
    </w:p>
    <w:p w14:paraId="2437ABFA" w14:textId="77777777" w:rsidR="001E100A" w:rsidRPr="001E100A" w:rsidRDefault="001E100A" w:rsidP="001E100A">
      <w:pPr>
        <w:spacing w:after="120"/>
        <w:rPr>
          <w:rFonts w:ascii="Arial" w:eastAsia="Times New Roman" w:hAnsi="Arial" w:cs="Arial"/>
          <w:sz w:val="18"/>
          <w:szCs w:val="18"/>
        </w:rPr>
      </w:pPr>
      <w:r w:rsidRPr="001E100A">
        <w:rPr>
          <w:rFonts w:ascii="Arial" w:eastAsia="Times New Roman" w:hAnsi="Arial" w:cs="Arial"/>
          <w:sz w:val="18"/>
          <w:szCs w:val="18"/>
        </w:rPr>
        <w:t>(</w:t>
      </w:r>
      <w:r w:rsidRPr="001E100A">
        <w:rPr>
          <w:rFonts w:ascii="Arial" w:eastAsia="Times New Roman" w:hAnsi="Arial" w:cs="Arial"/>
          <w:i/>
          <w:sz w:val="18"/>
          <w:szCs w:val="18"/>
        </w:rPr>
        <w:t>ustrezno izbrati)</w:t>
      </w:r>
    </w:p>
    <w:p w14:paraId="06CD51D7"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SKLOP 1: elektroinštalacijska dela </w:t>
      </w:r>
    </w:p>
    <w:p w14:paraId="0DC96B8B"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2: strojno inštalacijska dela in vodoinštalacijska dela</w:t>
      </w:r>
    </w:p>
    <w:p w14:paraId="032F5D16"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3: servis in vzdrževanje hladilno-prezračevalnih sistemov in naprav</w:t>
      </w:r>
    </w:p>
    <w:p w14:paraId="4B12C133" w14:textId="77777777" w:rsidR="001E100A" w:rsidRPr="001E100A" w:rsidRDefault="001E100A" w:rsidP="001E100A">
      <w:pPr>
        <w:spacing w:after="120"/>
        <w:jc w:val="both"/>
        <w:rPr>
          <w:rFonts w:ascii="Arial" w:eastAsia="Times New Roman" w:hAnsi="Arial" w:cs="Arial"/>
          <w:sz w:val="18"/>
          <w:szCs w:val="18"/>
        </w:rPr>
      </w:pPr>
    </w:p>
    <w:p w14:paraId="298AA1D0" w14:textId="77777777" w:rsid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Predmet okvirnega sporazuma za posamezni sklop je opredeljen v tehničnih specifikacijah, ki so priloga okvirnega sporazuma.</w:t>
      </w:r>
    </w:p>
    <w:p w14:paraId="6142CCCC"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466E82B3"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1898FA93" w14:textId="77777777" w:rsidR="001E100A" w:rsidRPr="001E100A" w:rsidRDefault="001E100A" w:rsidP="001E100A">
      <w:pPr>
        <w:pStyle w:val="ListParagraph"/>
        <w:numPr>
          <w:ilvl w:val="0"/>
          <w:numId w:val="68"/>
        </w:numPr>
        <w:spacing w:after="0" w:line="240" w:lineRule="auto"/>
        <w:rPr>
          <w:rFonts w:ascii="Arial" w:hAnsi="Arial" w:cs="Arial"/>
          <w:b/>
          <w:sz w:val="18"/>
          <w:szCs w:val="18"/>
        </w:rPr>
      </w:pPr>
      <w:r w:rsidRPr="001E100A">
        <w:rPr>
          <w:rFonts w:ascii="Arial" w:hAnsi="Arial" w:cs="Arial"/>
          <w:b/>
          <w:sz w:val="18"/>
          <w:szCs w:val="18"/>
        </w:rPr>
        <w:t>OCENJENA VREDNOST OKVIRNEGA SPORAZUMA</w:t>
      </w:r>
    </w:p>
    <w:p w14:paraId="3FD1A24F" w14:textId="77777777" w:rsidR="001E100A" w:rsidRPr="001E100A" w:rsidRDefault="001E100A" w:rsidP="001E100A">
      <w:pPr>
        <w:pStyle w:val="ListParagraph"/>
        <w:ind w:left="567"/>
        <w:rPr>
          <w:rFonts w:ascii="Arial" w:hAnsi="Arial" w:cs="Arial"/>
          <w:b/>
          <w:sz w:val="18"/>
          <w:szCs w:val="18"/>
        </w:rPr>
      </w:pPr>
    </w:p>
    <w:p w14:paraId="684C806C"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59E79343" w14:textId="77777777" w:rsidR="001E100A" w:rsidRPr="001E100A" w:rsidRDefault="001E100A" w:rsidP="001E100A">
      <w:pPr>
        <w:widowControl w:val="0"/>
        <w:adjustRightInd w:val="0"/>
        <w:spacing w:after="0" w:line="240" w:lineRule="auto"/>
        <w:textAlignment w:val="baseline"/>
        <w:rPr>
          <w:rFonts w:ascii="Arial" w:eastAsia="Times New Roman" w:hAnsi="Arial" w:cs="Arial"/>
          <w:sz w:val="18"/>
          <w:szCs w:val="18"/>
          <w:lang w:eastAsia="sl-SI"/>
        </w:rPr>
      </w:pPr>
    </w:p>
    <w:p w14:paraId="24095DFD" w14:textId="77777777" w:rsidR="001E100A" w:rsidRPr="001E100A" w:rsidRDefault="001E100A" w:rsidP="001E100A">
      <w:pPr>
        <w:widowControl w:val="0"/>
        <w:adjustRightInd w:val="0"/>
        <w:spacing w:after="120"/>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Ocenjena skupna vrednost okvirnega sporazuma je _________________________ EUR z DDV, in sicer:</w:t>
      </w:r>
    </w:p>
    <w:p w14:paraId="166774ED" w14:textId="77777777" w:rsidR="001E100A" w:rsidRPr="001E100A" w:rsidRDefault="001E100A" w:rsidP="001E100A">
      <w:pPr>
        <w:widowControl w:val="0"/>
        <w:adjustRightInd w:val="0"/>
        <w:spacing w:after="120"/>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(ustrezno izbrati)</w:t>
      </w:r>
    </w:p>
    <w:p w14:paraId="19FD5C8D"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1: elektroinštalacijska dela ____________ EUR z DDV</w:t>
      </w:r>
    </w:p>
    <w:p w14:paraId="27D44665"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2: strojno inštalacijska dela in vodoinštalacijska dela ____________ EUR z DDV</w:t>
      </w:r>
    </w:p>
    <w:p w14:paraId="159D5AE0" w14:textId="77777777" w:rsidR="001E100A" w:rsidRPr="001E100A" w:rsidRDefault="001E100A" w:rsidP="001E100A">
      <w:pPr>
        <w:spacing w:after="12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SKLOP 3: servis in vzdrževanje hladilno-prezračevalnih sistemov in naprav ____________ EUR z DDV</w:t>
      </w:r>
    </w:p>
    <w:p w14:paraId="220F2682" w14:textId="77777777"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Ocenjena skupna vrednost okvirnega sporazuma v EUR brez DDV znaša __________________.</w:t>
      </w:r>
    </w:p>
    <w:p w14:paraId="3A4515E1" w14:textId="77777777" w:rsidR="001E100A" w:rsidRPr="001E100A" w:rsidRDefault="001E100A" w:rsidP="001E100A">
      <w:pPr>
        <w:spacing w:after="0" w:line="240" w:lineRule="auto"/>
        <w:jc w:val="both"/>
        <w:rPr>
          <w:rFonts w:ascii="Arial" w:eastAsia="Times New Roman" w:hAnsi="Arial" w:cs="Arial"/>
          <w:sz w:val="18"/>
          <w:szCs w:val="18"/>
        </w:rPr>
      </w:pPr>
    </w:p>
    <w:p w14:paraId="07652B9D" w14:textId="77777777" w:rsidR="001E100A" w:rsidRPr="001E100A" w:rsidRDefault="001E100A" w:rsidP="001E100A">
      <w:pPr>
        <w:pStyle w:val="ListParagraph"/>
        <w:numPr>
          <w:ilvl w:val="0"/>
          <w:numId w:val="68"/>
        </w:numPr>
        <w:spacing w:after="0" w:line="240" w:lineRule="auto"/>
        <w:rPr>
          <w:rFonts w:ascii="Arial" w:hAnsi="Arial" w:cs="Arial"/>
          <w:b/>
          <w:sz w:val="18"/>
          <w:szCs w:val="18"/>
        </w:rPr>
      </w:pPr>
      <w:r w:rsidRPr="001E100A">
        <w:rPr>
          <w:rFonts w:ascii="Arial" w:hAnsi="Arial" w:cs="Arial"/>
          <w:b/>
          <w:sz w:val="18"/>
          <w:szCs w:val="18"/>
        </w:rPr>
        <w:t>KOLIČINE</w:t>
      </w:r>
    </w:p>
    <w:p w14:paraId="4F46D577" w14:textId="77777777" w:rsidR="001E100A" w:rsidRPr="001E100A" w:rsidRDefault="001E100A" w:rsidP="001E100A">
      <w:pPr>
        <w:pStyle w:val="ListParagraph"/>
        <w:ind w:left="567"/>
        <w:rPr>
          <w:rFonts w:ascii="Arial" w:hAnsi="Arial" w:cs="Arial"/>
          <w:b/>
          <w:sz w:val="18"/>
          <w:szCs w:val="18"/>
        </w:rPr>
      </w:pPr>
    </w:p>
    <w:p w14:paraId="6B780F3E"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77EDB5A1" w14:textId="77777777" w:rsidR="001E100A" w:rsidRPr="001E100A" w:rsidRDefault="001E100A" w:rsidP="001E100A">
      <w:pPr>
        <w:spacing w:after="0" w:line="240" w:lineRule="auto"/>
        <w:jc w:val="both"/>
        <w:rPr>
          <w:rFonts w:ascii="Arial" w:eastAsia="Times New Roman" w:hAnsi="Arial" w:cs="Arial"/>
          <w:sz w:val="18"/>
          <w:szCs w:val="18"/>
        </w:rPr>
      </w:pPr>
    </w:p>
    <w:p w14:paraId="755DE848" w14:textId="77777777" w:rsidR="001E100A" w:rsidRP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Natančna vrsta in količina naročenih storitev za posamezni sklop je v trenutku sklepanja okvirnega sporazuma objektivno neugotovljiva. Vrste in količine naročenih storitev za posamezni sklop se v času trajanja okvirnega sporazuma prilagodijo konkretnim potrebam in razpoložljivim finančnim sredstvom naročnika.</w:t>
      </w:r>
    </w:p>
    <w:p w14:paraId="47353664" w14:textId="77777777" w:rsid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Naročnik si pridržuje pravico, da naroči dodatno storitev, ki sodi v posamezni sklop in ni bila navedena v predračunu za ta sklop, saj jo naročnik v danem trenutku ni mogel predvideti in za katero bi se izkazala potreba šele po sklenitvi okvirnega sporazuma.</w:t>
      </w:r>
    </w:p>
    <w:p w14:paraId="174489C5" w14:textId="6701B2CC" w:rsidR="001E100A" w:rsidRPr="001E100A" w:rsidRDefault="001E100A" w:rsidP="001E100A">
      <w:pPr>
        <w:spacing w:after="120"/>
        <w:jc w:val="both"/>
        <w:rPr>
          <w:rFonts w:ascii="Arial" w:eastAsia="Times New Roman" w:hAnsi="Arial" w:cs="Arial"/>
          <w:sz w:val="18"/>
          <w:szCs w:val="18"/>
        </w:rPr>
      </w:pPr>
      <w:r w:rsidRPr="001E100A">
        <w:rPr>
          <w:rFonts w:ascii="Arial" w:eastAsia="Times New Roman" w:hAnsi="Arial" w:cs="Arial"/>
          <w:sz w:val="18"/>
          <w:szCs w:val="18"/>
        </w:rPr>
        <w:t xml:space="preserve">Izvajalec nima pravice do uveljavljanja odškodnine v primeru, da se naročnik odloči za zmanjšanje obsega razpisanih storitev. Izvajalec nima pravice do kakršnihkoli zahtevkov iz naslova neoddanega javnega naročila. </w:t>
      </w:r>
    </w:p>
    <w:p w14:paraId="3B660935" w14:textId="77777777" w:rsidR="001E100A" w:rsidRPr="001E100A" w:rsidRDefault="001E100A" w:rsidP="001E100A">
      <w:pPr>
        <w:spacing w:after="0" w:line="240" w:lineRule="auto"/>
        <w:jc w:val="both"/>
        <w:rPr>
          <w:rFonts w:ascii="Arial" w:eastAsia="Times New Roman" w:hAnsi="Arial" w:cs="Arial"/>
          <w:sz w:val="18"/>
          <w:szCs w:val="18"/>
        </w:rPr>
      </w:pPr>
    </w:p>
    <w:p w14:paraId="547C0A66" w14:textId="77777777" w:rsidR="001E100A" w:rsidRPr="001E100A" w:rsidRDefault="001E100A" w:rsidP="001E100A">
      <w:pPr>
        <w:widowControl w:val="0"/>
        <w:numPr>
          <w:ilvl w:val="0"/>
          <w:numId w:val="68"/>
        </w:numPr>
        <w:adjustRightInd w:val="0"/>
        <w:spacing w:after="0" w:line="240" w:lineRule="auto"/>
        <w:jc w:val="both"/>
        <w:textAlignment w:val="baseline"/>
        <w:rPr>
          <w:rFonts w:ascii="Arial" w:eastAsia="Times New Roman" w:hAnsi="Arial" w:cs="Arial"/>
          <w:b/>
          <w:bCs/>
          <w:sz w:val="18"/>
          <w:szCs w:val="18"/>
          <w:lang w:eastAsia="sl-SI"/>
        </w:rPr>
      </w:pPr>
      <w:r w:rsidRPr="001E100A">
        <w:rPr>
          <w:rFonts w:ascii="Arial" w:eastAsia="Times New Roman" w:hAnsi="Arial" w:cs="Arial"/>
          <w:b/>
          <w:bCs/>
          <w:sz w:val="18"/>
          <w:szCs w:val="18"/>
          <w:lang w:eastAsia="sl-SI"/>
        </w:rPr>
        <w:t>ODPIRANJE KONKURENCE</w:t>
      </w:r>
    </w:p>
    <w:p w14:paraId="35A7C438"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b/>
          <w:sz w:val="18"/>
          <w:szCs w:val="18"/>
          <w:lang w:eastAsia="sl-SI"/>
        </w:rPr>
      </w:pPr>
    </w:p>
    <w:p w14:paraId="001F7808"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sz w:val="18"/>
          <w:szCs w:val="18"/>
        </w:rPr>
        <w:t>člen</w:t>
      </w:r>
    </w:p>
    <w:p w14:paraId="524C7CA8"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665D7ACD" w14:textId="187BF5C2" w:rsid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Pr>
          <w:rFonts w:ascii="Arial" w:eastAsia="Times New Roman" w:hAnsi="Arial" w:cs="Arial"/>
          <w:sz w:val="18"/>
          <w:szCs w:val="18"/>
          <w:lang w:eastAsia="sl-SI"/>
        </w:rPr>
        <w:t>Odpiranje konkurence se izvede vsakih šest (6) mesecev. Za prvo šestmesečno obdobje se izvajanje storitev dodeli izvajalcu, ki je najugodnejši glede na oddano ponudbo v okviru prve faze.</w:t>
      </w:r>
    </w:p>
    <w:p w14:paraId="33D35BB2" w14:textId="5A03CBAC" w:rsid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Naročnik naroča storitve iz posameznega sklopa glede na potrebe po tovrstnih storitvah </w:t>
      </w:r>
      <w:r>
        <w:rPr>
          <w:rFonts w:ascii="Arial" w:eastAsia="Times New Roman" w:hAnsi="Arial" w:cs="Arial"/>
          <w:sz w:val="18"/>
          <w:szCs w:val="18"/>
          <w:lang w:eastAsia="sl-SI"/>
        </w:rPr>
        <w:t>izvajalcu, kateremu se je izvajanje storitev podelilo za šestmesečno obdobje.</w:t>
      </w:r>
    </w:p>
    <w:p w14:paraId="39FCACB9" w14:textId="04697297"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Odpiranje konkurence poteka preko elektronske pošte</w:t>
      </w:r>
      <w:r>
        <w:rPr>
          <w:rFonts w:ascii="Arial" w:eastAsia="Times New Roman" w:hAnsi="Arial" w:cs="Arial"/>
          <w:sz w:val="18"/>
          <w:szCs w:val="18"/>
          <w:lang w:eastAsia="sl-SI"/>
        </w:rPr>
        <w:t xml:space="preserve"> ali informacijskega sistema e-JN</w:t>
      </w:r>
      <w:r w:rsidRPr="001E100A">
        <w:rPr>
          <w:rFonts w:ascii="Arial" w:eastAsia="Times New Roman" w:hAnsi="Arial" w:cs="Arial"/>
          <w:sz w:val="18"/>
          <w:szCs w:val="18"/>
          <w:lang w:eastAsia="sl-SI"/>
        </w:rPr>
        <w:t xml:space="preserve">. Naročnik se z okvirnim sporazumom zavezuje, da bo v primeru, če bo naročal storitve, ki so predmet posameznega sklopa tega okvirnega sporazuma, pozval vse izvajalce, s katerimi ima sklenjen okvirni sporazum za ta sklop, k oddaji ponudbe na način, naveden v okvirnem sporazumu. </w:t>
      </w:r>
    </w:p>
    <w:p w14:paraId="2D7AF605" w14:textId="77777777" w:rsidR="001E100A" w:rsidRPr="001E100A" w:rsidRDefault="001E100A" w:rsidP="001E100A">
      <w:pPr>
        <w:spacing w:after="120"/>
        <w:jc w:val="both"/>
        <w:rPr>
          <w:rFonts w:ascii="Arial" w:hAnsi="Arial" w:cs="Arial"/>
          <w:sz w:val="18"/>
          <w:szCs w:val="18"/>
          <w:lang w:eastAsia="sl-SI"/>
        </w:rPr>
      </w:pPr>
      <w:r w:rsidRPr="001E100A">
        <w:rPr>
          <w:rFonts w:ascii="Arial" w:hAnsi="Arial" w:cs="Arial"/>
          <w:sz w:val="18"/>
          <w:szCs w:val="18"/>
          <w:lang w:eastAsia="sl-SI"/>
        </w:rPr>
        <w:t>Pred odpiranjem konkurence se lahko naročnik posvetuje glede vsebine naročila z izvajalci, s katerimi ima sklenjen okvirni sporazum.</w:t>
      </w:r>
      <w:r w:rsidRPr="001E100A">
        <w:rPr>
          <w:rFonts w:ascii="Arial" w:hAnsi="Arial" w:cs="Arial"/>
          <w:sz w:val="18"/>
          <w:szCs w:val="18"/>
        </w:rPr>
        <w:t xml:space="preserve"> </w:t>
      </w:r>
      <w:r w:rsidRPr="001E100A">
        <w:rPr>
          <w:rFonts w:ascii="Arial" w:hAnsi="Arial" w:cs="Arial"/>
          <w:sz w:val="18"/>
          <w:szCs w:val="18"/>
          <w:lang w:eastAsia="sl-SI"/>
        </w:rPr>
        <w:t>Izvajalci si bodo na lastno željo ali na zahtevo naročnika  pred oddajo ponudbe ogledali prostore, ki bodo predmet izvajanja storitev.</w:t>
      </w:r>
    </w:p>
    <w:p w14:paraId="613CFC39" w14:textId="77777777" w:rsidR="001E100A" w:rsidRPr="001E100A" w:rsidRDefault="001E100A" w:rsidP="001E100A">
      <w:pPr>
        <w:spacing w:after="0" w:line="240" w:lineRule="auto"/>
        <w:jc w:val="both"/>
        <w:rPr>
          <w:rFonts w:ascii="Arial" w:hAnsi="Arial" w:cs="Arial"/>
          <w:strike/>
          <w:sz w:val="18"/>
          <w:szCs w:val="18"/>
          <w:lang w:eastAsia="sl-SI"/>
        </w:rPr>
      </w:pPr>
    </w:p>
    <w:p w14:paraId="7BA511D0"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sz w:val="18"/>
          <w:szCs w:val="18"/>
        </w:rPr>
        <w:t>člen</w:t>
      </w:r>
    </w:p>
    <w:p w14:paraId="06A9431D"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26806E67" w14:textId="3289FA50"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Odpiranje konkurence poteka preko elektronske pošte</w:t>
      </w:r>
      <w:r>
        <w:rPr>
          <w:rFonts w:ascii="Arial" w:eastAsia="Times New Roman" w:hAnsi="Arial" w:cs="Arial"/>
          <w:sz w:val="18"/>
          <w:szCs w:val="18"/>
          <w:lang w:eastAsia="sl-SI"/>
        </w:rPr>
        <w:t xml:space="preserve"> ali informacijskega sistema e-JN</w:t>
      </w:r>
      <w:r w:rsidRPr="001E100A">
        <w:rPr>
          <w:rFonts w:ascii="Arial" w:eastAsia="Times New Roman" w:hAnsi="Arial" w:cs="Arial"/>
          <w:sz w:val="18"/>
          <w:szCs w:val="18"/>
          <w:lang w:eastAsia="sl-SI"/>
        </w:rPr>
        <w:t>. Povpraševanje lahko vsebuje:</w:t>
      </w:r>
    </w:p>
    <w:p w14:paraId="2818281B" w14:textId="77777777" w:rsidR="001E100A" w:rsidRPr="001E100A" w:rsidRDefault="001E100A" w:rsidP="001E100A">
      <w:pPr>
        <w:pStyle w:val="ListParagraph"/>
        <w:widowControl w:val="0"/>
        <w:numPr>
          <w:ilvl w:val="0"/>
          <w:numId w:val="60"/>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vrsto in količino storitev, </w:t>
      </w:r>
    </w:p>
    <w:p w14:paraId="41C7609C" w14:textId="77777777" w:rsidR="001E100A" w:rsidRPr="001E100A" w:rsidRDefault="001E100A" w:rsidP="001E100A">
      <w:pPr>
        <w:pStyle w:val="ListParagraph"/>
        <w:widowControl w:val="0"/>
        <w:numPr>
          <w:ilvl w:val="0"/>
          <w:numId w:val="60"/>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specifikacijo naročene storitve,</w:t>
      </w:r>
    </w:p>
    <w:p w14:paraId="18D2217B" w14:textId="77777777" w:rsidR="001E100A" w:rsidRPr="001E100A" w:rsidRDefault="001E100A" w:rsidP="001E100A">
      <w:pPr>
        <w:pStyle w:val="ListParagraph"/>
        <w:widowControl w:val="0"/>
        <w:numPr>
          <w:ilvl w:val="0"/>
          <w:numId w:val="60"/>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garancijski rok,</w:t>
      </w:r>
    </w:p>
    <w:p w14:paraId="505B393C" w14:textId="77777777" w:rsidR="001E100A" w:rsidRPr="001E100A" w:rsidRDefault="001E100A" w:rsidP="001E100A">
      <w:pPr>
        <w:pStyle w:val="ListParagraph"/>
        <w:widowControl w:val="0"/>
        <w:numPr>
          <w:ilvl w:val="0"/>
          <w:numId w:val="60"/>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možnost ogleda lokacije izvedbe storitev, </w:t>
      </w:r>
    </w:p>
    <w:p w14:paraId="56AF8C8F" w14:textId="77777777" w:rsidR="001E100A" w:rsidRPr="001E100A" w:rsidRDefault="001E100A" w:rsidP="001E100A">
      <w:pPr>
        <w:pStyle w:val="ListParagraph"/>
        <w:widowControl w:val="0"/>
        <w:numPr>
          <w:ilvl w:val="0"/>
          <w:numId w:val="60"/>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lokacijo izvedbe storitev,</w:t>
      </w:r>
    </w:p>
    <w:p w14:paraId="27B03B05" w14:textId="77777777" w:rsidR="001E100A" w:rsidRPr="001E100A" w:rsidRDefault="001E100A" w:rsidP="001E100A">
      <w:pPr>
        <w:pStyle w:val="ListParagraph"/>
        <w:widowControl w:val="0"/>
        <w:numPr>
          <w:ilvl w:val="0"/>
          <w:numId w:val="60"/>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najdaljši možni rok za izvedbo,</w:t>
      </w:r>
    </w:p>
    <w:p w14:paraId="2ED4E5F7" w14:textId="77777777" w:rsidR="001E100A" w:rsidRPr="001E100A" w:rsidRDefault="001E100A" w:rsidP="001E100A">
      <w:pPr>
        <w:pStyle w:val="ListParagraph"/>
        <w:widowControl w:val="0"/>
        <w:numPr>
          <w:ilvl w:val="0"/>
          <w:numId w:val="60"/>
        </w:numPr>
        <w:adjustRightInd w:val="0"/>
        <w:spacing w:after="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rok za oddajo ponudbe in </w:t>
      </w:r>
    </w:p>
    <w:p w14:paraId="2E7ADD68" w14:textId="5F7F5BED" w:rsidR="001E100A" w:rsidRPr="001E100A" w:rsidRDefault="001E100A" w:rsidP="001E100A">
      <w:pPr>
        <w:pStyle w:val="ListParagraph"/>
        <w:widowControl w:val="0"/>
        <w:numPr>
          <w:ilvl w:val="0"/>
          <w:numId w:val="60"/>
        </w:numPr>
        <w:adjustRightInd w:val="0"/>
        <w:spacing w:after="120"/>
        <w:ind w:left="284" w:hanging="284"/>
        <w:contextualSpacing w:val="0"/>
        <w:jc w:val="both"/>
        <w:textAlignment w:val="baseline"/>
        <w:rPr>
          <w:rFonts w:ascii="Arial" w:hAnsi="Arial" w:cs="Arial"/>
          <w:sz w:val="18"/>
          <w:szCs w:val="18"/>
        </w:rPr>
      </w:pPr>
      <w:r w:rsidRPr="001E100A">
        <w:rPr>
          <w:rFonts w:ascii="Arial" w:hAnsi="Arial" w:cs="Arial"/>
          <w:sz w:val="18"/>
          <w:szCs w:val="18"/>
        </w:rPr>
        <w:t xml:space="preserve">e-naslov, na katerega izvajalec predloži ponudbo. </w:t>
      </w:r>
    </w:p>
    <w:p w14:paraId="3ED67402" w14:textId="7B42B9F0"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ob posameznem povpraševanju od izvajalca zahteva, da predloži finančno zavarovanje za resnost ponudbe in za dobro izvedbo pogodbenih obveznosti. Naročnik v tem primeru opredeli tudi vrsto, višino in veljavnost finančnega zavarovanja.</w:t>
      </w:r>
    </w:p>
    <w:p w14:paraId="1A69D924" w14:textId="49E41370" w:rsidR="001E100A" w:rsidRPr="001E100A" w:rsidRDefault="001E100A" w:rsidP="001E100A">
      <w:pPr>
        <w:widowControl w:val="0"/>
        <w:adjustRightInd w:val="0"/>
        <w:spacing w:after="12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v posameznem povpraševanju navede zagotovljena sredstva naročnika in najvišjo sprejemljivo vrednost ponudbe. Ponudba, ki bo presegla zagotovljena sredstva naročnika, bo zavrnjena.</w:t>
      </w:r>
    </w:p>
    <w:p w14:paraId="6BB759AF" w14:textId="4DCA9537" w:rsidR="001E100A" w:rsidRPr="001E100A" w:rsidRDefault="001E100A" w:rsidP="001E100A">
      <w:pPr>
        <w:widowControl w:val="0"/>
        <w:adjustRightInd w:val="0"/>
        <w:spacing w:after="120"/>
        <w:jc w:val="both"/>
        <w:textAlignment w:val="baseline"/>
        <w:rPr>
          <w:rFonts w:ascii="Arial" w:hAnsi="Arial" w:cs="Arial"/>
          <w:sz w:val="18"/>
          <w:szCs w:val="18"/>
        </w:rPr>
      </w:pPr>
      <w:r w:rsidRPr="001E100A">
        <w:rPr>
          <w:rFonts w:ascii="Arial" w:hAnsi="Arial" w:cs="Arial"/>
          <w:sz w:val="18"/>
          <w:szCs w:val="18"/>
        </w:rPr>
        <w:t xml:space="preserve">Naročnik pri oddaji povpraševanja dokazuje zgolj, da je sporočilo zapustilo njegov informacijski sistem in ne odgovarja za to, da bo izvajalec dejansko prejel elektronsko sporočilo. </w:t>
      </w:r>
    </w:p>
    <w:p w14:paraId="73F87E97" w14:textId="77777777" w:rsidR="001E100A" w:rsidRPr="001E100A" w:rsidRDefault="001E100A" w:rsidP="001E100A">
      <w:pPr>
        <w:widowControl w:val="0"/>
        <w:adjustRightInd w:val="0"/>
        <w:spacing w:after="120"/>
        <w:jc w:val="both"/>
        <w:textAlignment w:val="baseline"/>
        <w:rPr>
          <w:rFonts w:ascii="Arial" w:hAnsi="Arial" w:cs="Arial"/>
          <w:sz w:val="18"/>
          <w:szCs w:val="18"/>
        </w:rPr>
      </w:pPr>
      <w:r w:rsidRPr="001E100A">
        <w:rPr>
          <w:rFonts w:ascii="Arial" w:hAnsi="Arial" w:cs="Arial"/>
          <w:sz w:val="18"/>
          <w:szCs w:val="18"/>
        </w:rPr>
        <w:t>V kolikor ni v posameznem povpraševanju drugače določeno, so cene v okviru posameznega povpraševanja  fiksne. Izvajalec je dolžan pred oddajo posamezne ponudbe proučiti dokumentacijo ter predvideti potreben obseg opreme, zahtevnost, organizacijo storitev ter upoštevati vse elemente, ki vplivajo na izračun cene. Ponudbena vrednost mora vključevati vse materialne in nematerialne stroške, ki bodo potrebni za izvedbo predmeta naročila skladno z razpisno dokumentacijo, vključno s stroški:</w:t>
      </w:r>
    </w:p>
    <w:p w14:paraId="1F1D55FA"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ogleda,</w:t>
      </w:r>
    </w:p>
    <w:p w14:paraId="437819AF"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izdelave ponudbene dokumentacije, </w:t>
      </w:r>
    </w:p>
    <w:p w14:paraId="717E1B73"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dela, pomožnih del in koordinacije del,</w:t>
      </w:r>
    </w:p>
    <w:p w14:paraId="0DEFF28E"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prevoza, ne glede na lokacijo naročnika,</w:t>
      </w:r>
    </w:p>
    <w:p w14:paraId="4938FB17"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zavarovanja,</w:t>
      </w:r>
    </w:p>
    <w:p w14:paraId="2A058277"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dajatev in davkov,</w:t>
      </w:r>
    </w:p>
    <w:p w14:paraId="306AD24B"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organizacije dela,</w:t>
      </w:r>
    </w:p>
    <w:p w14:paraId="0D125088" w14:textId="77777777" w:rsidR="001E100A" w:rsidRPr="001E100A" w:rsidRDefault="001E100A" w:rsidP="001E100A">
      <w:pPr>
        <w:pStyle w:val="ListParagraph"/>
        <w:numPr>
          <w:ilvl w:val="0"/>
          <w:numId w:val="65"/>
        </w:numPr>
        <w:spacing w:after="0"/>
        <w:ind w:left="284" w:hanging="284"/>
        <w:jc w:val="both"/>
        <w:rPr>
          <w:rFonts w:ascii="Arial" w:hAnsi="Arial" w:cs="Arial"/>
          <w:sz w:val="18"/>
          <w:szCs w:val="18"/>
        </w:rPr>
      </w:pPr>
      <w:r w:rsidRPr="001E100A">
        <w:rPr>
          <w:rFonts w:ascii="Arial" w:hAnsi="Arial" w:cs="Arial"/>
          <w:sz w:val="18"/>
          <w:szCs w:val="18"/>
        </w:rPr>
        <w:t>priprave prostorov, vključno s premikanjem premičnih stvari,</w:t>
      </w:r>
    </w:p>
    <w:p w14:paraId="12A81740"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izdelave premičnih odrov, delovnih odrov, varnostnih ograj in podobno,</w:t>
      </w:r>
    </w:p>
    <w:p w14:paraId="55909B4F" w14:textId="77777777" w:rsidR="001E100A" w:rsidRPr="001E100A" w:rsidRDefault="001E100A" w:rsidP="001E100A">
      <w:pPr>
        <w:pStyle w:val="ListParagraph"/>
        <w:widowControl w:val="0"/>
        <w:numPr>
          <w:ilvl w:val="0"/>
          <w:numId w:val="65"/>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lastRenderedPageBreak/>
        <w:t>izdelave potrebne merilne dokumentacije,</w:t>
      </w:r>
    </w:p>
    <w:p w14:paraId="27A31438" w14:textId="77777777" w:rsidR="001E100A" w:rsidRPr="001E100A" w:rsidRDefault="001E100A" w:rsidP="001E100A">
      <w:pPr>
        <w:pStyle w:val="ListParagraph"/>
        <w:widowControl w:val="0"/>
        <w:numPr>
          <w:ilvl w:val="0"/>
          <w:numId w:val="65"/>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zaščite obstoječih elementov, opreme, prostorov, itd. v objektu in okolici objektov,</w:t>
      </w:r>
    </w:p>
    <w:p w14:paraId="364B7F1D" w14:textId="77777777" w:rsidR="001E100A" w:rsidRPr="001E100A" w:rsidRDefault="001E100A" w:rsidP="001E100A">
      <w:pPr>
        <w:pStyle w:val="ListParagraph"/>
        <w:numPr>
          <w:ilvl w:val="0"/>
          <w:numId w:val="65"/>
        </w:numPr>
        <w:spacing w:after="0"/>
        <w:ind w:left="284" w:hanging="284"/>
        <w:jc w:val="both"/>
        <w:rPr>
          <w:rFonts w:ascii="Arial" w:hAnsi="Arial" w:cs="Arial"/>
          <w:sz w:val="18"/>
          <w:szCs w:val="18"/>
        </w:rPr>
      </w:pPr>
      <w:r w:rsidRPr="001E100A">
        <w:rPr>
          <w:rFonts w:ascii="Arial" w:hAnsi="Arial" w:cs="Arial"/>
          <w:sz w:val="18"/>
          <w:szCs w:val="18"/>
        </w:rPr>
        <w:t>zaščite naprav skupnega pomena v objektih (dvigala, stopnišča, glavni energetski vodi, itd.),</w:t>
      </w:r>
    </w:p>
    <w:p w14:paraId="09583C0D" w14:textId="77777777" w:rsidR="001E100A" w:rsidRPr="001E100A" w:rsidRDefault="001E100A" w:rsidP="001E100A">
      <w:pPr>
        <w:pStyle w:val="ListParagraph"/>
        <w:numPr>
          <w:ilvl w:val="0"/>
          <w:numId w:val="65"/>
        </w:numPr>
        <w:spacing w:after="0"/>
        <w:ind w:left="284" w:hanging="284"/>
        <w:jc w:val="both"/>
        <w:rPr>
          <w:rFonts w:ascii="Arial" w:hAnsi="Arial" w:cs="Arial"/>
          <w:sz w:val="18"/>
          <w:szCs w:val="18"/>
        </w:rPr>
      </w:pPr>
      <w:r w:rsidRPr="001E100A">
        <w:rPr>
          <w:rFonts w:ascii="Arial" w:hAnsi="Arial" w:cs="Arial"/>
          <w:sz w:val="18"/>
          <w:szCs w:val="18"/>
        </w:rPr>
        <w:t>vseh predpisanih tehničnih standardov in normativov, ki so predpisani za posamezno vrsto del,</w:t>
      </w:r>
    </w:p>
    <w:p w14:paraId="19048143"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dokumentacije za vzdrževanje naprav in garancijskih listov,</w:t>
      </w:r>
    </w:p>
    <w:p w14:paraId="5CDFA634"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pridobitve atestne dokumentacije za vgrajeni material,</w:t>
      </w:r>
    </w:p>
    <w:p w14:paraId="0AF801F2"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iznosa in odvoza odpadnega materiala na stalno deponijo s plačilom vseh komunalnih pristojbin,</w:t>
      </w:r>
    </w:p>
    <w:p w14:paraId="676F475A"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čiščenja med in po končanih delih, ter vzpostavitve v prvotno stanje vseh površin in naprav, ki so bile umazane ali uničene zaradi izvedbe del, navedeno velja tudi za skupne prostore poslovne stavbe (stopnišča, dvigala, hodniki, itd.),</w:t>
      </w:r>
    </w:p>
    <w:p w14:paraId="33112881"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vsega pritrdilnega, veznega in montažnega materiala,</w:t>
      </w:r>
    </w:p>
    <w:p w14:paraId="344BAA6A" w14:textId="77777777" w:rsidR="001E100A" w:rsidRPr="001E100A" w:rsidRDefault="001E100A" w:rsidP="001E100A">
      <w:pPr>
        <w:pStyle w:val="ListParagraph"/>
        <w:widowControl w:val="0"/>
        <w:numPr>
          <w:ilvl w:val="0"/>
          <w:numId w:val="64"/>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zarisovanj, izmer, zaključnih del, tlačnega preizkusa, nastavitev, meritev, atestov in navodil za rokovanje in zagon.</w:t>
      </w:r>
    </w:p>
    <w:p w14:paraId="55D57E45" w14:textId="77777777" w:rsidR="001E100A" w:rsidRPr="001E100A" w:rsidRDefault="001E100A" w:rsidP="001E100A">
      <w:pPr>
        <w:widowControl w:val="0"/>
        <w:adjustRightInd w:val="0"/>
        <w:spacing w:after="0" w:line="240" w:lineRule="auto"/>
        <w:jc w:val="both"/>
        <w:textAlignment w:val="baseline"/>
        <w:rPr>
          <w:rFonts w:ascii="Arial" w:hAnsi="Arial" w:cs="Arial"/>
          <w:sz w:val="18"/>
          <w:szCs w:val="18"/>
        </w:rPr>
      </w:pPr>
    </w:p>
    <w:p w14:paraId="7A5A0E21" w14:textId="77777777" w:rsidR="001E100A" w:rsidRPr="001E100A" w:rsidRDefault="001E100A" w:rsidP="001E100A">
      <w:pPr>
        <w:widowControl w:val="0"/>
        <w:adjustRightInd w:val="0"/>
        <w:spacing w:after="0"/>
        <w:jc w:val="both"/>
        <w:textAlignment w:val="baseline"/>
        <w:rPr>
          <w:rFonts w:ascii="Arial" w:hAnsi="Arial" w:cs="Arial"/>
          <w:sz w:val="18"/>
          <w:szCs w:val="18"/>
        </w:rPr>
      </w:pPr>
      <w:r w:rsidRPr="001E100A">
        <w:rPr>
          <w:rFonts w:ascii="Arial" w:hAnsi="Arial" w:cs="Arial"/>
          <w:sz w:val="18"/>
          <w:szCs w:val="18"/>
        </w:rPr>
        <w:t>Naročnik ne bo plačeval nobenih dodatkov oziroma priznaval povišanja cen na enoto, ki bi odstopala od podane cene zaradi ponudnikove opustitve, pozabljivosti ali iz drugih razlogov ne ovrednotenih storitev. Izvajalec mora v ponudbeni ceni upoštevati vse zahteve, kot izhajajo iz povpraševanja.</w:t>
      </w:r>
    </w:p>
    <w:p w14:paraId="6BDD0BDC" w14:textId="77777777" w:rsidR="001E100A" w:rsidRPr="001E100A" w:rsidRDefault="001E100A" w:rsidP="001E100A">
      <w:pPr>
        <w:widowControl w:val="0"/>
        <w:adjustRightInd w:val="0"/>
        <w:spacing w:after="0"/>
        <w:jc w:val="both"/>
        <w:textAlignment w:val="baseline"/>
        <w:rPr>
          <w:rFonts w:ascii="Arial" w:hAnsi="Arial" w:cs="Arial"/>
          <w:sz w:val="18"/>
          <w:szCs w:val="18"/>
        </w:rPr>
      </w:pPr>
    </w:p>
    <w:p w14:paraId="1A1CEB23" w14:textId="77777777" w:rsidR="001E100A" w:rsidRPr="001E100A" w:rsidRDefault="001E100A" w:rsidP="001E100A">
      <w:pPr>
        <w:widowControl w:val="0"/>
        <w:adjustRightInd w:val="0"/>
        <w:spacing w:after="0"/>
        <w:jc w:val="both"/>
        <w:textAlignment w:val="baseline"/>
        <w:rPr>
          <w:rFonts w:ascii="Arial" w:hAnsi="Arial" w:cs="Arial"/>
          <w:sz w:val="18"/>
          <w:szCs w:val="18"/>
        </w:rPr>
      </w:pPr>
      <w:r w:rsidRPr="001E100A">
        <w:rPr>
          <w:rFonts w:ascii="Arial" w:hAnsi="Arial" w:cs="Arial"/>
          <w:sz w:val="18"/>
          <w:szCs w:val="18"/>
        </w:rPr>
        <w:t xml:space="preserve">Sprememba ponujene cene po roku za oddajo ponudb ni dovoljena. Taka ponudba bo zavrnjena. </w:t>
      </w:r>
    </w:p>
    <w:p w14:paraId="62756D10" w14:textId="77777777" w:rsidR="001E100A" w:rsidRPr="001E100A" w:rsidRDefault="001E100A" w:rsidP="001E100A">
      <w:pPr>
        <w:widowControl w:val="0"/>
        <w:adjustRightInd w:val="0"/>
        <w:spacing w:after="0"/>
        <w:jc w:val="both"/>
        <w:textAlignment w:val="baseline"/>
        <w:rPr>
          <w:rFonts w:ascii="Arial" w:hAnsi="Arial" w:cs="Arial"/>
          <w:sz w:val="18"/>
          <w:szCs w:val="18"/>
        </w:rPr>
      </w:pPr>
    </w:p>
    <w:p w14:paraId="4DE5E65D"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Izvajalec pošlje ponudbo v zahtevanem roku in v elektronski obliki na e-naslov, iz katerega je bilo poslano povpraševanje.</w:t>
      </w:r>
    </w:p>
    <w:p w14:paraId="07C358AD"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6C2DA4FC"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Izvajalec mora ponuditi storitev v skladu z naročnikovimi zahtevami. V kolikor je to potrebno, naročnik preveri resničnost in obstoj navedb v ponudbi in od izvajalca zahteva predložitev ustreznih dokazil in/ali vzorcev. Izvajalec mora navedena dokazila predložiti v roku, navedenem v zahtevi za dopolnitev oz. pojasnilo, ki jo naročnik posreduje elektronsko.</w:t>
      </w:r>
    </w:p>
    <w:p w14:paraId="2E1F43F8"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007F54A5" w14:textId="77777777" w:rsidR="001E100A" w:rsidRPr="001E100A" w:rsidRDefault="001E100A" w:rsidP="001E100A">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si pridržuje pravico, da prejeto ponudbo izvajalca izloči kot nedopustno v primeru, da izvajalec:</w:t>
      </w:r>
    </w:p>
    <w:p w14:paraId="2FDEDF5C" w14:textId="77777777" w:rsidR="001E100A" w:rsidRPr="001E100A" w:rsidRDefault="001E100A" w:rsidP="001E100A">
      <w:pPr>
        <w:pStyle w:val="ListParagraph"/>
        <w:numPr>
          <w:ilvl w:val="0"/>
          <w:numId w:val="61"/>
        </w:numPr>
        <w:spacing w:after="0"/>
        <w:ind w:left="284" w:hanging="284"/>
        <w:jc w:val="both"/>
        <w:rPr>
          <w:rFonts w:ascii="Arial" w:hAnsi="Arial" w:cs="Arial"/>
          <w:sz w:val="18"/>
          <w:szCs w:val="18"/>
        </w:rPr>
      </w:pPr>
      <w:r w:rsidRPr="001E100A">
        <w:rPr>
          <w:rFonts w:ascii="Arial" w:hAnsi="Arial" w:cs="Arial"/>
          <w:sz w:val="18"/>
          <w:szCs w:val="18"/>
        </w:rPr>
        <w:t>ne pošlje ponudbe v zahtevanem roku;</w:t>
      </w:r>
    </w:p>
    <w:p w14:paraId="142BA6B7" w14:textId="77777777" w:rsidR="001E100A" w:rsidRPr="001E100A" w:rsidRDefault="001E100A" w:rsidP="001E100A">
      <w:pPr>
        <w:pStyle w:val="ListParagraph"/>
        <w:numPr>
          <w:ilvl w:val="0"/>
          <w:numId w:val="61"/>
        </w:numPr>
        <w:spacing w:after="0"/>
        <w:ind w:left="284" w:hanging="284"/>
        <w:jc w:val="both"/>
        <w:rPr>
          <w:rFonts w:ascii="Arial" w:hAnsi="Arial" w:cs="Arial"/>
          <w:sz w:val="18"/>
          <w:szCs w:val="18"/>
        </w:rPr>
      </w:pPr>
      <w:r w:rsidRPr="001E100A">
        <w:rPr>
          <w:rFonts w:ascii="Arial" w:hAnsi="Arial" w:cs="Arial"/>
          <w:sz w:val="18"/>
          <w:szCs w:val="18"/>
        </w:rPr>
        <w:t>ne posreduje pojasnil, dokazil in/ali vzorcev v zahtevanem roku;</w:t>
      </w:r>
    </w:p>
    <w:p w14:paraId="69A774BC" w14:textId="77777777" w:rsidR="001E100A" w:rsidRPr="001E100A" w:rsidRDefault="001E100A" w:rsidP="001E100A">
      <w:pPr>
        <w:pStyle w:val="ListParagraph"/>
        <w:numPr>
          <w:ilvl w:val="0"/>
          <w:numId w:val="61"/>
        </w:numPr>
        <w:spacing w:after="0"/>
        <w:ind w:left="284" w:hanging="284"/>
        <w:jc w:val="both"/>
        <w:rPr>
          <w:rFonts w:ascii="Arial" w:hAnsi="Arial" w:cs="Arial"/>
          <w:sz w:val="18"/>
          <w:szCs w:val="18"/>
        </w:rPr>
      </w:pPr>
      <w:r w:rsidRPr="001E100A">
        <w:rPr>
          <w:rFonts w:ascii="Arial" w:hAnsi="Arial" w:cs="Arial"/>
          <w:sz w:val="18"/>
          <w:szCs w:val="18"/>
        </w:rPr>
        <w:t>samovoljno spremeni naročnikovo specifikacijo naročila;</w:t>
      </w:r>
    </w:p>
    <w:p w14:paraId="583645F8" w14:textId="77777777" w:rsidR="001E100A" w:rsidRPr="001E100A" w:rsidRDefault="001E100A" w:rsidP="001E100A">
      <w:pPr>
        <w:pStyle w:val="ListParagraph"/>
        <w:numPr>
          <w:ilvl w:val="0"/>
          <w:numId w:val="61"/>
        </w:numPr>
        <w:spacing w:after="0"/>
        <w:ind w:left="284" w:hanging="284"/>
        <w:jc w:val="both"/>
        <w:rPr>
          <w:rFonts w:ascii="Arial" w:hAnsi="Arial" w:cs="Arial"/>
          <w:sz w:val="18"/>
          <w:szCs w:val="18"/>
        </w:rPr>
      </w:pPr>
      <w:r w:rsidRPr="001E100A">
        <w:rPr>
          <w:rFonts w:ascii="Arial" w:hAnsi="Arial" w:cs="Arial"/>
          <w:sz w:val="18"/>
          <w:szCs w:val="18"/>
        </w:rPr>
        <w:t>ponuja storitve nižje kakovosti oz. storitve, ki niso v skladu z zahtevami naročnika;</w:t>
      </w:r>
    </w:p>
    <w:p w14:paraId="35273261" w14:textId="77777777" w:rsidR="001E100A" w:rsidRPr="001E100A" w:rsidRDefault="001E100A" w:rsidP="001E100A">
      <w:pPr>
        <w:pStyle w:val="ListParagraph"/>
        <w:numPr>
          <w:ilvl w:val="0"/>
          <w:numId w:val="61"/>
        </w:numPr>
        <w:spacing w:after="0"/>
        <w:ind w:left="284" w:hanging="284"/>
        <w:jc w:val="both"/>
        <w:rPr>
          <w:rFonts w:ascii="Arial" w:hAnsi="Arial" w:cs="Arial"/>
          <w:sz w:val="18"/>
          <w:szCs w:val="18"/>
        </w:rPr>
      </w:pPr>
      <w:r w:rsidRPr="001E100A">
        <w:rPr>
          <w:rFonts w:ascii="Arial" w:hAnsi="Arial" w:cs="Arial"/>
          <w:sz w:val="18"/>
          <w:szCs w:val="18"/>
        </w:rPr>
        <w:t>ponuja material nižje kakovosti oz. material, ki ni v skladu z Uredbo o zelenem javnem naročanju.</w:t>
      </w:r>
    </w:p>
    <w:p w14:paraId="3BC493AC"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7F61FE8E" w14:textId="77777777" w:rsidR="001E100A" w:rsidRPr="001E100A" w:rsidRDefault="001E100A" w:rsidP="001E100A">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primeru, da se izvajalec ne odziva na vsako povpraševanje naročnika v roku, ki je določen v posameznem povpraševanju, lahko naročnik šteje, da izvajalec nima interesa za izvedbo storitev.</w:t>
      </w:r>
    </w:p>
    <w:p w14:paraId="6D6F7BF4"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p>
    <w:p w14:paraId="68F32EE8" w14:textId="77777777" w:rsidR="001E100A" w:rsidRPr="001E100A" w:rsidRDefault="001E100A" w:rsidP="001E100A">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kadarkoli do roka za prejem ponudb spremeni ali prekliče povpraševanje. Naročnik spremembo ali preklic izvede po elektronski pošti. Po preteku roka za oddajo ponudb preklic ali sprememba povpraševanja ni več mogoča. V tem primeru bo naročnik izdal odločitev o posameznem povpraševanju. Naročnik lahko v upravičenih okoliščinah ponovno povpraševanje izvede tudi pred iztekom obdobja povpraševanja, za katerega je izvedel prejšnje povpraševanje. V takem primeru razloge za predčasno ponovno povpraševanje navede v novem povpraševanju.</w:t>
      </w:r>
    </w:p>
    <w:p w14:paraId="545B7071"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52F58A0C"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sz w:val="18"/>
          <w:szCs w:val="18"/>
        </w:rPr>
        <w:t>člen</w:t>
      </w:r>
    </w:p>
    <w:p w14:paraId="30BDD6E3"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7DE984D9" w14:textId="77777777" w:rsidR="001E100A" w:rsidRPr="001E100A" w:rsidRDefault="001E100A" w:rsidP="00F37080">
      <w:pPr>
        <w:spacing w:after="0"/>
        <w:jc w:val="both"/>
        <w:rPr>
          <w:rFonts w:ascii="Arial" w:eastAsia="Times New Roman" w:hAnsi="Arial" w:cs="Arial"/>
          <w:sz w:val="18"/>
          <w:szCs w:val="18"/>
          <w:highlight w:val="yellow"/>
          <w:lang w:eastAsia="sl-SI"/>
        </w:rPr>
      </w:pPr>
      <w:r w:rsidRPr="001E100A">
        <w:rPr>
          <w:rFonts w:ascii="Arial" w:eastAsia="Times New Roman" w:hAnsi="Arial" w:cs="Arial"/>
          <w:sz w:val="18"/>
          <w:szCs w:val="18"/>
          <w:lang w:eastAsia="sl-SI"/>
        </w:rPr>
        <w:t xml:space="preserve">Po preteku roka za oddajo ponudbe naročnik na osnovi izvedene analize ponudb z vidika ustreznosti izpolnjevanja naročnikovih zahtev iz povabila k oddaji ponudbe in pogojev izbere ponudbo, ki  je glede na merilo najugodnejša in dopustna. </w:t>
      </w:r>
    </w:p>
    <w:p w14:paraId="029A767E" w14:textId="77777777" w:rsidR="001E100A" w:rsidRPr="001E100A" w:rsidRDefault="001E100A" w:rsidP="00F37080">
      <w:pPr>
        <w:spacing w:after="0"/>
        <w:jc w:val="both"/>
        <w:rPr>
          <w:rFonts w:ascii="Arial" w:eastAsia="Times New Roman" w:hAnsi="Arial" w:cs="Arial"/>
          <w:sz w:val="18"/>
          <w:szCs w:val="18"/>
          <w:highlight w:val="yellow"/>
          <w:lang w:eastAsia="sl-SI"/>
        </w:rPr>
      </w:pPr>
    </w:p>
    <w:p w14:paraId="7AC0646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Naročnik podpisano odločitev o oddaji posameznega naročila v postopku odpiranja konkurence pošlje vsem izvajalcem, s katerimi ima sklenjen okvirni sporazum, na kontaktni e-naslov, naveden v posameznem okvirnem sporazumu. Odločitev se šteje za vročeno z dnem pošiljanja predmetne e-pošte. Naročnik lahko z odločitvijo izbere </w:t>
      </w:r>
      <w:r w:rsidRPr="001E100A">
        <w:rPr>
          <w:rFonts w:ascii="Arial" w:eastAsia="Times New Roman" w:hAnsi="Arial" w:cs="Arial"/>
          <w:sz w:val="18"/>
          <w:szCs w:val="18"/>
          <w:lang w:eastAsia="sl-SI"/>
        </w:rPr>
        <w:lastRenderedPageBreak/>
        <w:t>eno, več ponudb ali zavrne vse ponudbe. Naročnik pri pošiljanju posamezne odločitve dokazuje zgolj, da je sporočilo zapustilo njegov informacijski sistem in ne odgovarja za to, da bo izvajalec dejansko prejel elektronsko sporočilo.</w:t>
      </w:r>
    </w:p>
    <w:p w14:paraId="41D90988" w14:textId="77777777" w:rsidR="001E100A" w:rsidRPr="001E100A" w:rsidRDefault="001E100A" w:rsidP="00F37080">
      <w:pPr>
        <w:spacing w:after="0"/>
        <w:jc w:val="both"/>
        <w:rPr>
          <w:rFonts w:ascii="Arial" w:eastAsia="Times New Roman" w:hAnsi="Arial" w:cs="Arial"/>
          <w:sz w:val="18"/>
          <w:szCs w:val="18"/>
          <w:lang w:eastAsia="sl-SI"/>
        </w:rPr>
      </w:pPr>
    </w:p>
    <w:p w14:paraId="3E4F7AD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Pošiljanje odločitve o oddaji posameznega naročila v postopku odpiranja konkurence šteje za potrditev naročila, na podlagi katerega mora izbrani izvajalec izvesti storitev. </w:t>
      </w:r>
    </w:p>
    <w:p w14:paraId="0A28CBE0" w14:textId="77777777" w:rsidR="001E100A" w:rsidRPr="001E100A" w:rsidRDefault="001E100A" w:rsidP="00F37080">
      <w:pPr>
        <w:spacing w:after="0"/>
        <w:jc w:val="both"/>
        <w:rPr>
          <w:rFonts w:ascii="Arial" w:eastAsia="Times New Roman" w:hAnsi="Arial" w:cs="Arial"/>
          <w:sz w:val="18"/>
          <w:szCs w:val="18"/>
          <w:lang w:eastAsia="sl-SI"/>
        </w:rPr>
      </w:pPr>
    </w:p>
    <w:p w14:paraId="5A21F936"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Rok izvedbe storitev se šteje od dneva potrditve s strani naročnika oz. glede na dogovor med naročnikom in izvajalcem.</w:t>
      </w:r>
    </w:p>
    <w:p w14:paraId="6462663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2DF8C891"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sz w:val="18"/>
          <w:szCs w:val="18"/>
        </w:rPr>
        <w:t>člen</w:t>
      </w:r>
    </w:p>
    <w:p w14:paraId="3C332211" w14:textId="77777777" w:rsidR="001E100A" w:rsidRPr="001E100A" w:rsidRDefault="001E100A" w:rsidP="001E100A">
      <w:pPr>
        <w:spacing w:after="0" w:line="240" w:lineRule="auto"/>
        <w:jc w:val="both"/>
        <w:rPr>
          <w:rFonts w:ascii="Arial" w:eastAsia="Times New Roman" w:hAnsi="Arial" w:cs="Arial"/>
          <w:sz w:val="18"/>
          <w:szCs w:val="18"/>
          <w:highlight w:val="cyan"/>
          <w:lang w:eastAsia="sl-SI"/>
        </w:rPr>
      </w:pPr>
    </w:p>
    <w:p w14:paraId="10AEB348" w14:textId="77777777" w:rsidR="001E100A" w:rsidRPr="001E100A" w:rsidRDefault="001E100A" w:rsidP="00F37080">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Ne glede na izvedeno povpraševanje se naročnik ne zavezuje, da bo dejansko naročil storitve, po katerih povprašuje oz. da jih bo naročil v navedenih količinah. Naročnik si glede na svoje dejanske potrebe pridržuje pravico do morebitnih sprememb obsega predmeta naročila, kar ne sme vplivati na spremembo cene izvajalca. V primeru, da bodo potrebe naročnika presegale ocenjene količine storitev,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razpisane količine storitev. Izvajalec nima pravice do kakršnihkoli zahtevkov iz naslova neoddanega dela javnega naročila.</w:t>
      </w:r>
    </w:p>
    <w:p w14:paraId="1920811D"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0F05F29B"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7238D935"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09F1A93D" w14:textId="77777777" w:rsid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Če naročnik za posamezno povpraševanje ne prejme nobene ponudbe, je dolžan posebej skrbno preveriti ali razlog ne 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Če naročnik ne pridobi nobene ponudbe in razlog ne pridobitve ponudb ne izvira iz njegove sfere oz. pridobi nedopustne ponudbe, za to konkretno naročilo ni več zavezan po tem sporazumu in lahko naročilo odda na trgu </w:t>
      </w:r>
      <w:r w:rsidRPr="001E100A">
        <w:rPr>
          <w:rFonts w:ascii="Arial" w:hAnsi="Arial" w:cs="Arial"/>
          <w:sz w:val="18"/>
          <w:szCs w:val="18"/>
          <w:lang w:eastAsia="sl-SI"/>
        </w:rPr>
        <w:t xml:space="preserve">skladno z internimi pravilniki naročnika, vendar pod enakimi pogoji, kot jih je predstavil v povpraševanju po tem sporazumu. </w:t>
      </w:r>
      <w:r w:rsidRPr="001E100A">
        <w:rPr>
          <w:rFonts w:ascii="Arial" w:eastAsia="Times New Roman" w:hAnsi="Arial" w:cs="Arial"/>
          <w:sz w:val="18"/>
          <w:szCs w:val="18"/>
          <w:lang w:eastAsia="sl-SI"/>
        </w:rPr>
        <w:t xml:space="preserve"> </w:t>
      </w:r>
    </w:p>
    <w:p w14:paraId="6295F1B6" w14:textId="77777777" w:rsidR="00F37080" w:rsidRPr="001E100A" w:rsidRDefault="00F37080" w:rsidP="00F37080">
      <w:pPr>
        <w:spacing w:after="0"/>
        <w:jc w:val="both"/>
        <w:rPr>
          <w:rFonts w:ascii="Arial" w:eastAsia="Times New Roman" w:hAnsi="Arial" w:cs="Arial"/>
          <w:sz w:val="18"/>
          <w:szCs w:val="18"/>
          <w:lang w:eastAsia="sl-SI"/>
        </w:rPr>
      </w:pPr>
    </w:p>
    <w:p w14:paraId="16F63AB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naročnik spremeni pogoje neuspelega povpraševanja, to šteje za novo povpraševanje. Naročnik se lahko v primeru, da ne dobi nobene ponudbe oz. nobene dopustne ponudbe, namesto za oddajo na prostem trgu odloči tudi za ponovitev postopka.</w:t>
      </w:r>
    </w:p>
    <w:p w14:paraId="7F364E3F"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sz w:val="18"/>
          <w:szCs w:val="18"/>
          <w:lang w:eastAsia="sl-SI"/>
        </w:rPr>
      </w:pPr>
    </w:p>
    <w:p w14:paraId="6164BEB2" w14:textId="77777777" w:rsidR="001E100A" w:rsidRPr="001E100A" w:rsidRDefault="001E100A" w:rsidP="001E100A">
      <w:pPr>
        <w:widowControl w:val="0"/>
        <w:numPr>
          <w:ilvl w:val="0"/>
          <w:numId w:val="68"/>
        </w:numPr>
        <w:adjustRightInd w:val="0"/>
        <w:spacing w:after="0" w:line="240" w:lineRule="auto"/>
        <w:jc w:val="both"/>
        <w:textAlignment w:val="baseline"/>
        <w:rPr>
          <w:rFonts w:ascii="Arial" w:eastAsia="Times New Roman" w:hAnsi="Arial" w:cs="Arial"/>
          <w:b/>
          <w:bCs/>
          <w:sz w:val="18"/>
          <w:szCs w:val="18"/>
          <w:lang w:eastAsia="sl-SI"/>
        </w:rPr>
      </w:pPr>
      <w:r w:rsidRPr="001E100A">
        <w:rPr>
          <w:rFonts w:ascii="Arial" w:eastAsia="Times New Roman" w:hAnsi="Arial" w:cs="Arial"/>
          <w:b/>
          <w:bCs/>
          <w:sz w:val="18"/>
          <w:szCs w:val="18"/>
          <w:lang w:eastAsia="sl-SI"/>
        </w:rPr>
        <w:t>MERILO ZA DODELITEV POSLA PRI ODPIRANJU KONKURENCE</w:t>
      </w:r>
    </w:p>
    <w:p w14:paraId="70F49D96" w14:textId="77777777" w:rsidR="001E100A" w:rsidRPr="001E100A" w:rsidRDefault="001E100A" w:rsidP="001E100A">
      <w:pPr>
        <w:widowControl w:val="0"/>
        <w:adjustRightInd w:val="0"/>
        <w:spacing w:after="0" w:line="240" w:lineRule="auto"/>
        <w:ind w:left="426"/>
        <w:jc w:val="both"/>
        <w:textAlignment w:val="baseline"/>
        <w:rPr>
          <w:rFonts w:ascii="Arial" w:eastAsia="Times New Roman" w:hAnsi="Arial" w:cs="Arial"/>
          <w:b/>
          <w:sz w:val="18"/>
          <w:szCs w:val="18"/>
          <w:lang w:eastAsia="sl-SI"/>
        </w:rPr>
      </w:pPr>
    </w:p>
    <w:p w14:paraId="734E650C"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21876A62" w14:textId="77777777" w:rsidR="001E100A" w:rsidRPr="001E100A" w:rsidRDefault="001E100A" w:rsidP="001E100A">
      <w:pPr>
        <w:spacing w:after="0" w:line="240" w:lineRule="auto"/>
        <w:contextualSpacing/>
        <w:jc w:val="both"/>
        <w:rPr>
          <w:rFonts w:ascii="Arial" w:eastAsia="Times New Roman" w:hAnsi="Arial" w:cs="Arial"/>
          <w:sz w:val="18"/>
          <w:szCs w:val="18"/>
          <w:lang w:eastAsia="sl-SI"/>
        </w:rPr>
      </w:pPr>
    </w:p>
    <w:p w14:paraId="6308F02A"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okviru faze odpiranja konkurence bo naročnik pri posameznem povpraševanju upošteval merilo najnižja skupna ponudbena vrednost v EUR brez DDV. Naročnik si pridržuje možnost, da za izbor izvajalca posameznega naročila vključi dodatna merila (npr. rok izvedbe).</w:t>
      </w:r>
    </w:p>
    <w:p w14:paraId="68F26ECC"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37916565"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kolikor ni v konkretnem povpraševanju določeno drugače, se v primeru enake ponujene cene kot najugodnejšo šteje ponudbo, ki je prva prispela na naročnikov e-naslov.</w:t>
      </w:r>
    </w:p>
    <w:p w14:paraId="5FEBB300" w14:textId="77777777" w:rsidR="001E100A" w:rsidRPr="001E100A" w:rsidRDefault="001E100A" w:rsidP="001E100A">
      <w:pPr>
        <w:spacing w:after="0" w:line="240" w:lineRule="auto"/>
        <w:contextualSpacing/>
        <w:jc w:val="both"/>
        <w:rPr>
          <w:rFonts w:ascii="Arial" w:eastAsia="Times New Roman" w:hAnsi="Arial" w:cs="Arial"/>
          <w:sz w:val="18"/>
          <w:szCs w:val="18"/>
          <w:lang w:eastAsia="sl-SI"/>
        </w:rPr>
      </w:pPr>
    </w:p>
    <w:p w14:paraId="703EE2A2" w14:textId="77777777" w:rsidR="001E100A" w:rsidRPr="001E100A" w:rsidRDefault="001E100A" w:rsidP="001E100A">
      <w:pPr>
        <w:widowControl w:val="0"/>
        <w:numPr>
          <w:ilvl w:val="0"/>
          <w:numId w:val="68"/>
        </w:numPr>
        <w:adjustRightInd w:val="0"/>
        <w:spacing w:after="0" w:line="240" w:lineRule="auto"/>
        <w:jc w:val="both"/>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OBVEZNOSTI STRANK SPORAZUMA</w:t>
      </w:r>
    </w:p>
    <w:p w14:paraId="378966AD" w14:textId="77777777" w:rsidR="001E100A" w:rsidRPr="001E100A" w:rsidRDefault="001E100A" w:rsidP="001E100A">
      <w:pPr>
        <w:widowControl w:val="0"/>
        <w:adjustRightInd w:val="0"/>
        <w:spacing w:after="0" w:line="240" w:lineRule="auto"/>
        <w:jc w:val="both"/>
        <w:textAlignment w:val="baseline"/>
        <w:rPr>
          <w:rFonts w:ascii="Arial" w:eastAsia="Times New Roman" w:hAnsi="Arial" w:cs="Arial"/>
          <w:b/>
          <w:sz w:val="18"/>
          <w:szCs w:val="18"/>
          <w:lang w:eastAsia="sl-SI"/>
        </w:rPr>
      </w:pPr>
    </w:p>
    <w:p w14:paraId="2D34BE36"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5B71DC68" w14:textId="77777777" w:rsidR="001E100A" w:rsidRPr="001E100A" w:rsidRDefault="001E100A" w:rsidP="00F37080">
      <w:pPr>
        <w:widowControl w:val="0"/>
        <w:adjustRightInd w:val="0"/>
        <w:spacing w:after="0"/>
        <w:jc w:val="both"/>
        <w:textAlignment w:val="baseline"/>
        <w:rPr>
          <w:rFonts w:ascii="Arial" w:eastAsia="Times New Roman" w:hAnsi="Arial" w:cs="Arial"/>
          <w:sz w:val="18"/>
          <w:szCs w:val="18"/>
          <w:lang w:eastAsia="sl-SI"/>
        </w:rPr>
      </w:pPr>
    </w:p>
    <w:p w14:paraId="3A2163DD" w14:textId="77777777" w:rsidR="001E100A" w:rsidRPr="001E100A" w:rsidRDefault="001E100A" w:rsidP="00F37080">
      <w:pPr>
        <w:widowControl w:val="0"/>
        <w:adjustRightInd w:val="0"/>
        <w:spacing w:after="0"/>
        <w:jc w:val="both"/>
        <w:textAlignment w:val="baseline"/>
        <w:rPr>
          <w:rFonts w:ascii="Arial" w:eastAsia="Times New Roman" w:hAnsi="Arial" w:cs="Arial"/>
          <w:sz w:val="18"/>
          <w:szCs w:val="18"/>
          <w:lang w:eastAsia="sl-SI"/>
        </w:rPr>
      </w:pPr>
      <w:r w:rsidRPr="001E100A">
        <w:rPr>
          <w:rFonts w:ascii="Arial" w:eastAsia="Times New Roman" w:hAnsi="Arial" w:cs="Arial"/>
          <w:sz w:val="18"/>
          <w:szCs w:val="18"/>
          <w:lang w:eastAsia="sl-SI"/>
        </w:rPr>
        <w:t>Izvajalec izjavlja in se obvezuje, da:</w:t>
      </w:r>
    </w:p>
    <w:p w14:paraId="2E00E636"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mu je poznan predmet okvirnega sporazuma in vsi spremljajoči riziki v zvezi z izvedbo storitev;</w:t>
      </w:r>
    </w:p>
    <w:p w14:paraId="738C5FAF"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je seznanjen z razpisnimi zahtevami oziroma s prejeto dokumentacijo; </w:t>
      </w:r>
    </w:p>
    <w:p w14:paraId="6B3FB402"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so mu razumljivi in jasni pogoji in okoliščine za pravilno izvedbo storitev;</w:t>
      </w:r>
    </w:p>
    <w:p w14:paraId="05E99F40"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bo storitve opravljal brezhibno, strokovno, kvalitetno, v zahtevanem obsegu, v zahtevanih rokih, s skrbnostjo dobrega strokovnjaka ter v skladu z dobrimi poslovnimi običaji, veljavnimi predpisi in standardi, ki veljajo na </w:t>
      </w:r>
      <w:r w:rsidRPr="001E100A">
        <w:rPr>
          <w:rFonts w:ascii="Arial" w:hAnsi="Arial" w:cs="Arial"/>
          <w:sz w:val="18"/>
          <w:szCs w:val="18"/>
        </w:rPr>
        <w:lastRenderedPageBreak/>
        <w:t>področju, na katerem se sklepa ta sporazum ter v korist naročnika;</w:t>
      </w:r>
    </w:p>
    <w:p w14:paraId="6E8F0ABA"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 xml:space="preserve">bo imel v času izvajanja naročila na voljo dovolj številčne kadre, da bo lahko pravočasno odgovoril na posamezno povpraševanje in v primeru izbire pravočasno izvedel naročilo; </w:t>
      </w:r>
    </w:p>
    <w:p w14:paraId="009B6F6B"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storitve opravil skladno z določili okvirnega sporazuma, pogoji ponudbene dokumentacije, ki je sestavni del tega okvirnega sporazuma, in navodili naročnika;</w:t>
      </w:r>
    </w:p>
    <w:p w14:paraId="660E1A6F"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vodil evidenco opravljenih storitev;</w:t>
      </w:r>
    </w:p>
    <w:p w14:paraId="461907DD"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ščitil interese naročnika;</w:t>
      </w:r>
    </w:p>
    <w:p w14:paraId="494F9209"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storitev zagotavljal ves čas pogodbenega razmerja;</w:t>
      </w:r>
    </w:p>
    <w:p w14:paraId="0CA23A90"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sodeloval z naročnikom in tretjimi osebami, ki za naročnika izvajajo druge storitve, pri izvajanju storitev po tem okvirnem sporazumu;</w:t>
      </w:r>
    </w:p>
    <w:p w14:paraId="46AD713E"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naročniku po predhodnem pozivu posredoval dodatne informacije o poteku izvajanja storitve;</w:t>
      </w:r>
    </w:p>
    <w:p w14:paraId="06DE2394"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naročnika opozoril, v kolikor bi lahko prišlo do zamude pri izvajanju storitev po tem okvirnem sporazumu;</w:t>
      </w:r>
    </w:p>
    <w:p w14:paraId="1307A642"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naročniku  omogočal ustrezen nadzor;</w:t>
      </w:r>
    </w:p>
    <w:p w14:paraId="2781DC03"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aktivno sodeloval in sproti obveščal naročnika o vseh dejstvih in okoliščinah, ki vplivajo ali bi utegnile vplivati na časovno in/ali vsebinsko izvedbo obveznosti po tem okvirnem sporazumu;</w:t>
      </w:r>
    </w:p>
    <w:p w14:paraId="3BE2351C"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 poziv naročnika odpravil morebitne pomanjkljivosti ali nepravilnosti ali druge napake v izvedenih storitvah, ki se kažejo v nekvalitetno in neuspešno izvedenih storitvah;</w:t>
      </w:r>
    </w:p>
    <w:p w14:paraId="701C3ABA"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pravočasno glede na dano situacijo obveščal naročnika o vseh morebitnih statusnih spremembah in drugih spremembah, ki bi lahko vplivale na izvrševanje tega okvirnega sporazuma;</w:t>
      </w:r>
    </w:p>
    <w:p w14:paraId="0605DD52"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naročniku v potrditev posredoval vsako morebitno imenovanje druge kontaktne osebe, kakor tudi novega podizvajalca;</w:t>
      </w:r>
    </w:p>
    <w:p w14:paraId="2A084E0F"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uporabljal material in izvajal storitve v skladu z Uredbo o zelenem javnem naročanju;</w:t>
      </w:r>
    </w:p>
    <w:p w14:paraId="1BA762ED"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se bo glede kakovosti materiala posvetoval z naročnikom oz. bo v predloženi ponudbi napisal podatke glede vgrajenega materiala;</w:t>
      </w:r>
    </w:p>
    <w:p w14:paraId="7F8AF0E4"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se bo udeležil in sodeloval na morebitnih sestankih, ki jih bo naročnik skliceval v zvezi z izvajanjem tega naročila;</w:t>
      </w:r>
    </w:p>
    <w:p w14:paraId="10485005"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način izvedbe del izbral v skladu s svojo strokovno presojo, če ga ne določi naročnik, vendar pa bo upošteval usmeritve, želje in navodila naročnika ter takoj pisno opozoriti naročnika na okoliščine, ki bi lahko otežile ali onemogočile kvalitetno in pravilno izvedbo storitev;</w:t>
      </w:r>
    </w:p>
    <w:p w14:paraId="41328697"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bo odgovoren za vsakršno škodo, povzročeno osebam naročnika in naročniku zaradi svojega dela, zaradi dela njegovih kadrov ali zaradi dela katerekoli druge osebe, ki dela v njegovem imenu;</w:t>
      </w:r>
    </w:p>
    <w:p w14:paraId="4A62203A" w14:textId="77777777" w:rsidR="001E100A" w:rsidRPr="001E100A" w:rsidRDefault="001E100A" w:rsidP="00F37080">
      <w:pPr>
        <w:pStyle w:val="ListParagraph"/>
        <w:widowControl w:val="0"/>
        <w:numPr>
          <w:ilvl w:val="0"/>
          <w:numId w:val="57"/>
        </w:numPr>
        <w:adjustRightInd w:val="0"/>
        <w:spacing w:after="0"/>
        <w:ind w:left="284" w:hanging="284"/>
        <w:jc w:val="both"/>
        <w:textAlignment w:val="baseline"/>
        <w:rPr>
          <w:rFonts w:ascii="Arial" w:hAnsi="Arial" w:cs="Arial"/>
          <w:sz w:val="18"/>
          <w:szCs w:val="18"/>
        </w:rPr>
      </w:pPr>
      <w:r w:rsidRPr="001E100A">
        <w:rPr>
          <w:rFonts w:ascii="Arial" w:hAnsi="Arial" w:cs="Arial"/>
          <w:sz w:val="18"/>
          <w:szCs w:val="18"/>
        </w:rPr>
        <w:t>ima svojo civilno in poklicno odgovornost krito z zavarovanjem.</w:t>
      </w:r>
    </w:p>
    <w:p w14:paraId="317B34F3" w14:textId="77777777" w:rsidR="001E100A" w:rsidRPr="001E100A" w:rsidRDefault="001E100A" w:rsidP="001E100A">
      <w:pPr>
        <w:spacing w:after="0" w:line="240" w:lineRule="auto"/>
        <w:jc w:val="both"/>
        <w:rPr>
          <w:rFonts w:ascii="Arial" w:hAnsi="Arial" w:cs="Arial"/>
          <w:sz w:val="18"/>
          <w:szCs w:val="18"/>
        </w:rPr>
      </w:pPr>
    </w:p>
    <w:p w14:paraId="5EAB2CFC"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67E9B029" w14:textId="77777777" w:rsidR="001E100A" w:rsidRPr="001E100A" w:rsidRDefault="001E100A" w:rsidP="001E100A">
      <w:pPr>
        <w:spacing w:after="0" w:line="240" w:lineRule="auto"/>
        <w:ind w:left="284" w:hanging="284"/>
        <w:jc w:val="both"/>
        <w:rPr>
          <w:rFonts w:ascii="Arial" w:eastAsia="Times New Roman" w:hAnsi="Arial" w:cs="Arial"/>
          <w:sz w:val="18"/>
          <w:szCs w:val="18"/>
          <w:lang w:eastAsia="sl-SI"/>
        </w:rPr>
      </w:pPr>
    </w:p>
    <w:p w14:paraId="0B181553" w14:textId="77777777" w:rsidR="001E100A" w:rsidRPr="001E100A" w:rsidRDefault="001E100A" w:rsidP="00F37080">
      <w:pPr>
        <w:spacing w:after="0"/>
        <w:ind w:left="284" w:hanging="284"/>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se obvezuje:</w:t>
      </w:r>
    </w:p>
    <w:p w14:paraId="35F6D15E" w14:textId="77777777" w:rsidR="001E100A" w:rsidRPr="001E100A" w:rsidRDefault="001E100A" w:rsidP="00F37080">
      <w:pPr>
        <w:pStyle w:val="ListParagraph"/>
        <w:numPr>
          <w:ilvl w:val="0"/>
          <w:numId w:val="58"/>
        </w:numPr>
        <w:spacing w:after="0"/>
        <w:ind w:left="284" w:hanging="284"/>
        <w:jc w:val="both"/>
        <w:rPr>
          <w:rFonts w:ascii="Arial" w:hAnsi="Arial" w:cs="Arial"/>
          <w:sz w:val="18"/>
          <w:szCs w:val="18"/>
        </w:rPr>
      </w:pPr>
      <w:r w:rsidRPr="001E100A">
        <w:rPr>
          <w:rFonts w:ascii="Arial" w:hAnsi="Arial" w:cs="Arial"/>
          <w:sz w:val="18"/>
          <w:szCs w:val="18"/>
        </w:rPr>
        <w:t>svoje obveznosti iz sporazuma izpolnjevati pravilno in vestno v skladu z veljavno zakonodajo;</w:t>
      </w:r>
    </w:p>
    <w:p w14:paraId="58CAD02C" w14:textId="77777777" w:rsidR="001E100A" w:rsidRPr="001E100A" w:rsidRDefault="001E100A" w:rsidP="00F37080">
      <w:pPr>
        <w:pStyle w:val="ListParagraph"/>
        <w:numPr>
          <w:ilvl w:val="0"/>
          <w:numId w:val="58"/>
        </w:numPr>
        <w:spacing w:after="0"/>
        <w:ind w:left="284" w:hanging="284"/>
        <w:jc w:val="both"/>
        <w:rPr>
          <w:rFonts w:ascii="Arial" w:hAnsi="Arial" w:cs="Arial"/>
          <w:sz w:val="18"/>
          <w:szCs w:val="18"/>
        </w:rPr>
      </w:pPr>
      <w:r w:rsidRPr="001E100A">
        <w:rPr>
          <w:rFonts w:ascii="Arial" w:hAnsi="Arial" w:cs="Arial"/>
          <w:sz w:val="18"/>
          <w:szCs w:val="18"/>
        </w:rPr>
        <w:t>sodelovati s kontaktno osebo izvajalca za nemoteno izvajanje obveznosti izvajalca iz sporazuma;</w:t>
      </w:r>
    </w:p>
    <w:p w14:paraId="77A11DB2" w14:textId="77777777" w:rsidR="001E100A" w:rsidRPr="001E100A" w:rsidRDefault="001E100A" w:rsidP="00F37080">
      <w:pPr>
        <w:numPr>
          <w:ilvl w:val="0"/>
          <w:numId w:val="58"/>
        </w:numPr>
        <w:spacing w:after="0"/>
        <w:ind w:left="284" w:hanging="284"/>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izvajalca pravočasno in predhodno obveščati o nastopu nepredvidenih dogodkov oziroma razmerah, ki onemogočajo izvedbo storitev;</w:t>
      </w:r>
    </w:p>
    <w:p w14:paraId="7AFD1D36" w14:textId="77777777" w:rsidR="001E100A" w:rsidRPr="001E100A" w:rsidRDefault="001E100A" w:rsidP="00F37080">
      <w:pPr>
        <w:numPr>
          <w:ilvl w:val="0"/>
          <w:numId w:val="58"/>
        </w:numPr>
        <w:spacing w:after="0"/>
        <w:ind w:left="284" w:hanging="284"/>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izvajalca obveščati o vseh morebitnih drugih okoliščinah, potrebnih za izvajanje tega okvirnega sporazuma.</w:t>
      </w:r>
    </w:p>
    <w:p w14:paraId="5B56A204" w14:textId="77777777" w:rsidR="001E100A" w:rsidRPr="001E100A" w:rsidRDefault="001E100A" w:rsidP="001E100A">
      <w:pPr>
        <w:spacing w:after="0" w:line="240" w:lineRule="auto"/>
        <w:ind w:left="284"/>
        <w:jc w:val="both"/>
        <w:rPr>
          <w:rFonts w:ascii="Arial" w:eastAsia="Times New Roman" w:hAnsi="Arial" w:cs="Arial"/>
          <w:sz w:val="18"/>
          <w:szCs w:val="18"/>
          <w:lang w:eastAsia="sl-SI"/>
        </w:rPr>
      </w:pPr>
    </w:p>
    <w:p w14:paraId="259267F8" w14:textId="77777777" w:rsidR="001E100A" w:rsidRPr="001E100A" w:rsidRDefault="001E100A" w:rsidP="001E100A">
      <w:pPr>
        <w:pStyle w:val="ListParagraph"/>
        <w:numPr>
          <w:ilvl w:val="0"/>
          <w:numId w:val="68"/>
        </w:numPr>
        <w:spacing w:after="0" w:line="240" w:lineRule="auto"/>
        <w:rPr>
          <w:rFonts w:ascii="Arial" w:hAnsi="Arial" w:cs="Arial"/>
          <w:b/>
          <w:bCs/>
          <w:sz w:val="18"/>
          <w:szCs w:val="18"/>
        </w:rPr>
      </w:pPr>
      <w:r w:rsidRPr="001E100A">
        <w:rPr>
          <w:rFonts w:ascii="Arial" w:hAnsi="Arial" w:cs="Arial"/>
          <w:b/>
          <w:bCs/>
          <w:sz w:val="18"/>
          <w:szCs w:val="18"/>
        </w:rPr>
        <w:t>PREVZEM IZVEDENIH DEL IN PREVZEMNI ZAPISNIK</w:t>
      </w:r>
    </w:p>
    <w:p w14:paraId="7CAB59E0" w14:textId="77777777" w:rsidR="001E100A" w:rsidRPr="001E100A" w:rsidRDefault="001E100A" w:rsidP="001E100A">
      <w:pPr>
        <w:pStyle w:val="ListParagraph"/>
        <w:ind w:left="0"/>
        <w:rPr>
          <w:rFonts w:ascii="Arial" w:hAnsi="Arial" w:cs="Arial"/>
          <w:b/>
          <w:sz w:val="18"/>
          <w:szCs w:val="18"/>
        </w:rPr>
      </w:pPr>
    </w:p>
    <w:p w14:paraId="54A3DCD6"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sz w:val="18"/>
          <w:szCs w:val="18"/>
          <w:lang w:eastAsia="sl-SI"/>
        </w:rPr>
        <w:t>člen</w:t>
      </w:r>
    </w:p>
    <w:p w14:paraId="2D5BDE54"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386CF52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mora po zaključku naročenih del obvestiti naročnika, da so dela končana.</w:t>
      </w:r>
    </w:p>
    <w:p w14:paraId="47060C06" w14:textId="77777777" w:rsidR="001E100A" w:rsidRPr="001E100A" w:rsidRDefault="001E100A" w:rsidP="00F37080">
      <w:pPr>
        <w:spacing w:after="0"/>
        <w:jc w:val="both"/>
        <w:rPr>
          <w:rFonts w:ascii="Arial" w:eastAsia="Times New Roman" w:hAnsi="Arial" w:cs="Arial"/>
          <w:sz w:val="18"/>
          <w:szCs w:val="18"/>
          <w:highlight w:val="cyan"/>
          <w:lang w:eastAsia="sl-SI"/>
        </w:rPr>
      </w:pPr>
    </w:p>
    <w:p w14:paraId="4E080BC2"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Prevzem se opravi z dobavnico/prevzemnim zapisnikom, ki jo/ga na podlagi pravilno izročenega količinsko in kakovostno ustreznega blaga ter spremljajočih dodatkov in listin, podpišeta predstavnika obeh strank. </w:t>
      </w:r>
    </w:p>
    <w:p w14:paraId="25B7F98E" w14:textId="77777777" w:rsidR="001E100A" w:rsidRPr="001E100A" w:rsidRDefault="001E100A" w:rsidP="00F37080">
      <w:pPr>
        <w:spacing w:after="0"/>
        <w:jc w:val="both"/>
        <w:rPr>
          <w:rFonts w:ascii="Arial" w:eastAsia="Times New Roman" w:hAnsi="Arial" w:cs="Arial"/>
          <w:sz w:val="18"/>
          <w:szCs w:val="18"/>
          <w:lang w:eastAsia="sl-SI"/>
        </w:rPr>
      </w:pPr>
    </w:p>
    <w:p w14:paraId="1DED7B87"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Ob podpisu prevzemnega zapisnika izvajalec naročniku praviloma izroči:</w:t>
      </w:r>
    </w:p>
    <w:p w14:paraId="3AA8B3B3" w14:textId="77777777" w:rsidR="001E100A" w:rsidRPr="001E100A" w:rsidRDefault="001E100A" w:rsidP="00F37080">
      <w:pPr>
        <w:pStyle w:val="ListParagraph"/>
        <w:numPr>
          <w:ilvl w:val="0"/>
          <w:numId w:val="66"/>
        </w:numPr>
        <w:spacing w:after="0"/>
        <w:ind w:left="284" w:hanging="284"/>
        <w:jc w:val="both"/>
        <w:rPr>
          <w:rFonts w:ascii="Arial" w:hAnsi="Arial" w:cs="Arial"/>
          <w:sz w:val="18"/>
          <w:szCs w:val="18"/>
        </w:rPr>
      </w:pPr>
      <w:r w:rsidRPr="001E100A">
        <w:rPr>
          <w:rFonts w:ascii="Arial" w:hAnsi="Arial" w:cs="Arial"/>
          <w:sz w:val="18"/>
          <w:szCs w:val="18"/>
        </w:rPr>
        <w:t>pravilno izpolnjeno dobavnico, ki jo podpiše naročnik, in iz katere morajo biti razvidni naslednji podatki: številka okvirnega sporazuma, popis izvedenih storitev ter njihova vrednost;</w:t>
      </w:r>
    </w:p>
    <w:p w14:paraId="7502A2B4" w14:textId="77777777" w:rsidR="001E100A" w:rsidRPr="001E100A" w:rsidRDefault="001E100A" w:rsidP="00F37080">
      <w:pPr>
        <w:pStyle w:val="ListParagraph"/>
        <w:numPr>
          <w:ilvl w:val="0"/>
          <w:numId w:val="66"/>
        </w:numPr>
        <w:spacing w:after="0"/>
        <w:ind w:left="284" w:hanging="284"/>
        <w:jc w:val="both"/>
        <w:rPr>
          <w:rFonts w:ascii="Arial" w:hAnsi="Arial" w:cs="Arial"/>
          <w:sz w:val="18"/>
          <w:szCs w:val="18"/>
        </w:rPr>
      </w:pPr>
      <w:r w:rsidRPr="001E100A">
        <w:rPr>
          <w:rFonts w:ascii="Arial" w:hAnsi="Arial" w:cs="Arial"/>
          <w:sz w:val="18"/>
          <w:szCs w:val="18"/>
        </w:rPr>
        <w:t>potrdila originalnih proizvajalcev o opravljenih testih kvalitete opreme;</w:t>
      </w:r>
    </w:p>
    <w:p w14:paraId="0128DAF1" w14:textId="77777777" w:rsidR="001E100A" w:rsidRPr="001E100A" w:rsidRDefault="001E100A" w:rsidP="00F37080">
      <w:pPr>
        <w:pStyle w:val="ListParagraph"/>
        <w:numPr>
          <w:ilvl w:val="0"/>
          <w:numId w:val="66"/>
        </w:numPr>
        <w:spacing w:after="0"/>
        <w:ind w:left="284" w:hanging="284"/>
        <w:jc w:val="both"/>
        <w:rPr>
          <w:rFonts w:ascii="Arial" w:hAnsi="Arial" w:cs="Arial"/>
          <w:sz w:val="18"/>
          <w:szCs w:val="18"/>
        </w:rPr>
      </w:pPr>
      <w:r w:rsidRPr="001E100A">
        <w:rPr>
          <w:rFonts w:ascii="Arial" w:hAnsi="Arial" w:cs="Arial"/>
          <w:sz w:val="18"/>
          <w:szCs w:val="18"/>
        </w:rPr>
        <w:lastRenderedPageBreak/>
        <w:t>predpisana potrdila o atestih;</w:t>
      </w:r>
    </w:p>
    <w:p w14:paraId="1763F34B" w14:textId="77777777" w:rsidR="001E100A" w:rsidRPr="001E100A" w:rsidRDefault="001E100A" w:rsidP="00F37080">
      <w:pPr>
        <w:pStyle w:val="ListParagraph"/>
        <w:numPr>
          <w:ilvl w:val="0"/>
          <w:numId w:val="66"/>
        </w:numPr>
        <w:spacing w:after="0"/>
        <w:ind w:left="284" w:hanging="284"/>
        <w:jc w:val="both"/>
        <w:rPr>
          <w:rFonts w:ascii="Arial" w:hAnsi="Arial" w:cs="Arial"/>
          <w:sz w:val="18"/>
          <w:szCs w:val="18"/>
        </w:rPr>
      </w:pPr>
      <w:r w:rsidRPr="001E100A">
        <w:rPr>
          <w:rFonts w:ascii="Arial" w:hAnsi="Arial" w:cs="Arial"/>
          <w:sz w:val="18"/>
          <w:szCs w:val="18"/>
        </w:rPr>
        <w:t>podpisane in potrjene garancijske liste in certifikate, iz katerih izhaja, da dobavljena in montirana oprema izpolnjuje naročnikove zahteve iz tehnične specifikacije ter temeljne okoljske zahteve, določene v razpisni dokumentaciji v zvezi z oddajo javnega naročila in skladno z veljavno Uredbo o zelenem javnem naročanju;</w:t>
      </w:r>
    </w:p>
    <w:p w14:paraId="7079505F" w14:textId="77777777" w:rsidR="001E100A" w:rsidRPr="001E100A" w:rsidRDefault="001E100A" w:rsidP="00F37080">
      <w:pPr>
        <w:pStyle w:val="ListParagraph"/>
        <w:numPr>
          <w:ilvl w:val="0"/>
          <w:numId w:val="66"/>
        </w:numPr>
        <w:spacing w:after="0"/>
        <w:ind w:left="284" w:hanging="284"/>
        <w:jc w:val="both"/>
        <w:rPr>
          <w:rFonts w:ascii="Arial" w:hAnsi="Arial" w:cs="Arial"/>
          <w:sz w:val="18"/>
          <w:szCs w:val="18"/>
        </w:rPr>
      </w:pPr>
      <w:r w:rsidRPr="001E100A">
        <w:rPr>
          <w:rFonts w:ascii="Arial" w:hAnsi="Arial" w:cs="Arial"/>
          <w:sz w:val="18"/>
          <w:szCs w:val="18"/>
        </w:rPr>
        <w:t>tehnično dokumentacijo in navodila za uporabo;</w:t>
      </w:r>
    </w:p>
    <w:p w14:paraId="790D46D4" w14:textId="77777777" w:rsidR="001E100A" w:rsidRPr="001E100A" w:rsidRDefault="001E100A" w:rsidP="00F37080">
      <w:pPr>
        <w:pStyle w:val="ListParagraph"/>
        <w:numPr>
          <w:ilvl w:val="0"/>
          <w:numId w:val="66"/>
        </w:numPr>
        <w:spacing w:after="0"/>
        <w:ind w:left="284" w:hanging="284"/>
        <w:jc w:val="both"/>
        <w:rPr>
          <w:rFonts w:ascii="Arial" w:hAnsi="Arial" w:cs="Arial"/>
          <w:sz w:val="18"/>
          <w:szCs w:val="18"/>
        </w:rPr>
      </w:pPr>
      <w:r w:rsidRPr="001E100A">
        <w:rPr>
          <w:rFonts w:ascii="Arial" w:hAnsi="Arial" w:cs="Arial"/>
          <w:sz w:val="18"/>
          <w:szCs w:val="18"/>
        </w:rPr>
        <w:t>vse garancijske liste;</w:t>
      </w:r>
    </w:p>
    <w:p w14:paraId="0D63346C" w14:textId="77777777" w:rsidR="001E100A" w:rsidRPr="001E100A" w:rsidRDefault="001E100A" w:rsidP="00F37080">
      <w:pPr>
        <w:pStyle w:val="ListParagraph"/>
        <w:numPr>
          <w:ilvl w:val="0"/>
          <w:numId w:val="66"/>
        </w:numPr>
        <w:spacing w:after="0"/>
        <w:ind w:left="284" w:hanging="284"/>
        <w:jc w:val="both"/>
        <w:rPr>
          <w:rFonts w:ascii="Arial" w:hAnsi="Arial" w:cs="Arial"/>
          <w:sz w:val="18"/>
          <w:szCs w:val="18"/>
        </w:rPr>
      </w:pPr>
      <w:r w:rsidRPr="001E100A">
        <w:rPr>
          <w:rFonts w:ascii="Arial" w:hAnsi="Arial" w:cs="Arial"/>
          <w:sz w:val="18"/>
          <w:szCs w:val="18"/>
        </w:rPr>
        <w:t>druge dokumente, če so zahtevani.</w:t>
      </w:r>
    </w:p>
    <w:p w14:paraId="31DEBB06" w14:textId="77777777" w:rsidR="001E100A" w:rsidRPr="001E100A" w:rsidRDefault="001E100A" w:rsidP="00F37080">
      <w:pPr>
        <w:spacing w:after="0"/>
        <w:jc w:val="both"/>
        <w:rPr>
          <w:rFonts w:ascii="Arial" w:eastAsia="Times New Roman" w:hAnsi="Arial" w:cs="Arial"/>
          <w:sz w:val="18"/>
          <w:szCs w:val="18"/>
          <w:lang w:eastAsia="sl-SI"/>
        </w:rPr>
      </w:pPr>
    </w:p>
    <w:p w14:paraId="48B999F7"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s prevzemnim zapisnikom naročniku jamči, da izvedena storitev oz. dobavljena oprema:</w:t>
      </w:r>
    </w:p>
    <w:p w14:paraId="135468D5" w14:textId="77777777" w:rsidR="001E100A" w:rsidRPr="001E100A" w:rsidRDefault="001E100A" w:rsidP="00F37080">
      <w:pPr>
        <w:pStyle w:val="ListParagraph"/>
        <w:numPr>
          <w:ilvl w:val="0"/>
          <w:numId w:val="67"/>
        </w:numPr>
        <w:spacing w:after="0"/>
        <w:ind w:left="284" w:hanging="284"/>
        <w:jc w:val="both"/>
        <w:rPr>
          <w:rFonts w:ascii="Arial" w:hAnsi="Arial" w:cs="Arial"/>
          <w:sz w:val="18"/>
          <w:szCs w:val="18"/>
        </w:rPr>
      </w:pPr>
      <w:r w:rsidRPr="001E100A">
        <w:rPr>
          <w:rFonts w:ascii="Arial" w:hAnsi="Arial" w:cs="Arial"/>
          <w:sz w:val="18"/>
          <w:szCs w:val="18"/>
        </w:rPr>
        <w:t>deluje brezhibno in nima stvarnih in pravnih napak,</w:t>
      </w:r>
    </w:p>
    <w:p w14:paraId="28466D86" w14:textId="77777777" w:rsidR="001E100A" w:rsidRPr="001E100A" w:rsidRDefault="001E100A" w:rsidP="00F37080">
      <w:pPr>
        <w:pStyle w:val="ListParagraph"/>
        <w:numPr>
          <w:ilvl w:val="0"/>
          <w:numId w:val="67"/>
        </w:numPr>
        <w:spacing w:after="0"/>
        <w:ind w:left="284" w:hanging="284"/>
        <w:jc w:val="both"/>
        <w:rPr>
          <w:rFonts w:ascii="Arial" w:hAnsi="Arial" w:cs="Arial"/>
          <w:sz w:val="18"/>
          <w:szCs w:val="18"/>
        </w:rPr>
      </w:pPr>
      <w:r w:rsidRPr="001E100A">
        <w:rPr>
          <w:rFonts w:ascii="Arial" w:hAnsi="Arial" w:cs="Arial"/>
          <w:sz w:val="18"/>
          <w:szCs w:val="18"/>
        </w:rPr>
        <w:t>popolnoma ustreza vsem tehničnim opisom, karakteristikam in specifikacijam, ki so bila dana v okviru razpisne in ponudbene dokumentacije.</w:t>
      </w:r>
    </w:p>
    <w:p w14:paraId="30E485B9" w14:textId="77777777" w:rsidR="001E100A" w:rsidRPr="001E100A" w:rsidRDefault="001E100A" w:rsidP="001E100A">
      <w:pPr>
        <w:pStyle w:val="ListParagraph"/>
        <w:ind w:left="0"/>
        <w:rPr>
          <w:rFonts w:ascii="Arial" w:hAnsi="Arial" w:cs="Arial"/>
          <w:b/>
          <w:bCs/>
          <w:sz w:val="18"/>
          <w:szCs w:val="18"/>
        </w:rPr>
      </w:pPr>
    </w:p>
    <w:p w14:paraId="49EACE17" w14:textId="77777777" w:rsidR="001E100A" w:rsidRPr="001E100A" w:rsidRDefault="001E100A" w:rsidP="001E100A">
      <w:pPr>
        <w:pStyle w:val="ListParagraph"/>
        <w:numPr>
          <w:ilvl w:val="0"/>
          <w:numId w:val="68"/>
        </w:numPr>
        <w:spacing w:after="0" w:line="240" w:lineRule="auto"/>
        <w:rPr>
          <w:rFonts w:ascii="Arial" w:hAnsi="Arial" w:cs="Arial"/>
          <w:b/>
          <w:sz w:val="18"/>
          <w:szCs w:val="18"/>
        </w:rPr>
      </w:pPr>
      <w:r w:rsidRPr="001E100A">
        <w:rPr>
          <w:rFonts w:ascii="Arial" w:hAnsi="Arial" w:cs="Arial"/>
          <w:b/>
          <w:sz w:val="18"/>
          <w:szCs w:val="18"/>
        </w:rPr>
        <w:t>PLAČILA IN OBRAČUN</w:t>
      </w:r>
    </w:p>
    <w:p w14:paraId="4FF137EC" w14:textId="77777777" w:rsidR="001E100A" w:rsidRPr="001E100A" w:rsidRDefault="001E100A" w:rsidP="001E100A">
      <w:pPr>
        <w:pStyle w:val="ListParagraph"/>
        <w:ind w:left="426"/>
        <w:rPr>
          <w:rFonts w:ascii="Arial" w:hAnsi="Arial" w:cs="Arial"/>
          <w:b/>
          <w:sz w:val="18"/>
          <w:szCs w:val="18"/>
        </w:rPr>
      </w:pPr>
    </w:p>
    <w:p w14:paraId="73FB4454"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sz w:val="18"/>
          <w:szCs w:val="18"/>
        </w:rPr>
        <w:t>člen</w:t>
      </w:r>
    </w:p>
    <w:p w14:paraId="0979446D" w14:textId="77777777" w:rsidR="001E100A" w:rsidRPr="001E100A" w:rsidRDefault="001E100A" w:rsidP="001E100A">
      <w:pPr>
        <w:spacing w:after="0" w:line="240" w:lineRule="auto"/>
        <w:jc w:val="both"/>
        <w:rPr>
          <w:rFonts w:ascii="Arial" w:eastAsia="Times New Roman" w:hAnsi="Arial" w:cs="Arial"/>
          <w:sz w:val="18"/>
          <w:szCs w:val="18"/>
        </w:rPr>
      </w:pPr>
    </w:p>
    <w:p w14:paraId="0C42D175"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 xml:space="preserve">Izvajalec za izvedene storitve izstavlja račune izključno v predpisani elektronski obliki (e-račun), preko spletnega portala UJPnet. </w:t>
      </w:r>
    </w:p>
    <w:p w14:paraId="7A6A3065" w14:textId="77777777" w:rsidR="001E100A" w:rsidRPr="001E100A" w:rsidRDefault="001E100A" w:rsidP="00F37080">
      <w:pPr>
        <w:spacing w:after="0"/>
        <w:jc w:val="both"/>
        <w:rPr>
          <w:rFonts w:ascii="Arial" w:eastAsia="Times New Roman" w:hAnsi="Arial" w:cs="Arial"/>
          <w:sz w:val="18"/>
          <w:szCs w:val="18"/>
        </w:rPr>
      </w:pPr>
    </w:p>
    <w:p w14:paraId="56CF8A0D"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Izvajalec mora izdanemu računu za opravljene storitve priložiti specifikacijo z opisom opravljenih storitev, oziroma mora biti iz računa razvidna vrsta opravljenih storitev.</w:t>
      </w:r>
    </w:p>
    <w:p w14:paraId="72EFFC32" w14:textId="77777777" w:rsidR="001E100A" w:rsidRPr="001E100A" w:rsidRDefault="001E100A" w:rsidP="00F37080">
      <w:pPr>
        <w:spacing w:after="0"/>
        <w:jc w:val="both"/>
        <w:rPr>
          <w:rFonts w:ascii="Arial" w:eastAsia="Times New Roman" w:hAnsi="Arial" w:cs="Arial"/>
          <w:sz w:val="18"/>
          <w:szCs w:val="18"/>
        </w:rPr>
      </w:pPr>
    </w:p>
    <w:p w14:paraId="7BAB0472"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Naročnik se obvezuje, da bo po prejemu računa in prilog v roku petnajstih dni le-te pregledal ter izvajalcu sporočil morebitne nepravilnosti in pomanjkljivosti. Naročnik ima pravico obrazloženo zavrniti račun s priloženo dokumentacijo v roku petnajstih dni po prejemu.</w:t>
      </w:r>
    </w:p>
    <w:p w14:paraId="6AD67409" w14:textId="77777777" w:rsidR="001E100A" w:rsidRPr="001E100A" w:rsidRDefault="001E100A" w:rsidP="00F37080">
      <w:pPr>
        <w:spacing w:after="0"/>
        <w:jc w:val="both"/>
        <w:rPr>
          <w:rFonts w:ascii="Arial" w:eastAsia="Times New Roman" w:hAnsi="Arial" w:cs="Arial"/>
          <w:sz w:val="18"/>
          <w:szCs w:val="18"/>
        </w:rPr>
      </w:pPr>
    </w:p>
    <w:p w14:paraId="402E6964"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Na zahtevo naročnika bo izvajalec za posamezno storitev izstavil ločen e-račun.</w:t>
      </w:r>
    </w:p>
    <w:p w14:paraId="4F8DFF5D" w14:textId="77777777" w:rsidR="001E100A" w:rsidRPr="001E100A" w:rsidRDefault="001E100A" w:rsidP="00F37080">
      <w:pPr>
        <w:spacing w:after="0"/>
        <w:jc w:val="both"/>
        <w:rPr>
          <w:rFonts w:ascii="Arial" w:eastAsia="Times New Roman" w:hAnsi="Arial" w:cs="Arial"/>
          <w:sz w:val="18"/>
          <w:szCs w:val="18"/>
        </w:rPr>
      </w:pPr>
    </w:p>
    <w:p w14:paraId="158A6B0E"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E-račun se glasi na naslov Univerza na Primorskem Università del Litorale, Titov trg 4, 6000 Koper in podrejeno za članico UP, ki je storitev naročila. Na e-računu mora biti zapisana številka tega okvirnega sporazuma. E-račun mora biti poslan na ustrezen IBAN članice univerze (razvidno iz dokumenta Seznam članic, ki je priloga okvirnega sporazuma), ki je storitev naročila.</w:t>
      </w:r>
    </w:p>
    <w:p w14:paraId="7A39AA82" w14:textId="77777777" w:rsidR="001E100A" w:rsidRPr="001E100A" w:rsidRDefault="001E100A" w:rsidP="00F37080">
      <w:pPr>
        <w:spacing w:after="0"/>
        <w:jc w:val="both"/>
        <w:rPr>
          <w:rFonts w:ascii="Arial" w:eastAsia="Times New Roman" w:hAnsi="Arial" w:cs="Arial"/>
          <w:sz w:val="18"/>
          <w:szCs w:val="18"/>
        </w:rPr>
      </w:pPr>
    </w:p>
    <w:p w14:paraId="114F46CC" w14:textId="77777777" w:rsidR="001E100A" w:rsidRPr="001E100A" w:rsidRDefault="001E100A" w:rsidP="00F37080">
      <w:pPr>
        <w:spacing w:after="0"/>
        <w:jc w:val="both"/>
        <w:rPr>
          <w:rFonts w:ascii="Arial" w:eastAsia="Times New Roman" w:hAnsi="Arial" w:cs="Arial"/>
          <w:sz w:val="18"/>
          <w:szCs w:val="18"/>
        </w:rPr>
      </w:pPr>
      <w:r w:rsidRPr="001E100A">
        <w:rPr>
          <w:rFonts w:ascii="Arial" w:eastAsia="Times New Roman" w:hAnsi="Arial" w:cs="Arial"/>
          <w:sz w:val="18"/>
          <w:szCs w:val="18"/>
        </w:rPr>
        <w:t>E-račun za izvedeno storitev bo naročnik plačal na transakcijski račun izvajalca v roku 30 dni od datuma prejema pravilno izstavljenega e-računa. Če bo plačilo zapadlo na dela prost dan, se  bo izvedlo plačilo prvi naslednji delovni dan, ki bo sledi roku zapadlosti. V primeru plačilne zamude naročnika, izvajalcu pripadajo zakonite zamudne obresti.</w:t>
      </w:r>
    </w:p>
    <w:p w14:paraId="295BC678" w14:textId="77777777" w:rsidR="001E100A" w:rsidRPr="001E100A" w:rsidRDefault="001E100A" w:rsidP="001E100A">
      <w:pPr>
        <w:spacing w:after="0" w:line="240" w:lineRule="auto"/>
        <w:jc w:val="both"/>
        <w:rPr>
          <w:rFonts w:ascii="Arial" w:eastAsia="Times New Roman" w:hAnsi="Arial" w:cs="Arial"/>
          <w:sz w:val="18"/>
          <w:szCs w:val="18"/>
        </w:rPr>
      </w:pPr>
    </w:p>
    <w:p w14:paraId="40D9B293" w14:textId="77777777" w:rsidR="001E100A" w:rsidRPr="001E100A" w:rsidRDefault="001E100A" w:rsidP="001E100A">
      <w:pPr>
        <w:pStyle w:val="ListParagraph"/>
        <w:keepNext/>
        <w:numPr>
          <w:ilvl w:val="0"/>
          <w:numId w:val="68"/>
        </w:numPr>
        <w:spacing w:after="0" w:line="240" w:lineRule="auto"/>
        <w:outlineLvl w:val="2"/>
        <w:rPr>
          <w:rFonts w:ascii="Arial" w:hAnsi="Arial" w:cs="Arial"/>
          <w:b/>
          <w:bCs/>
          <w:sz w:val="18"/>
          <w:szCs w:val="18"/>
        </w:rPr>
      </w:pPr>
      <w:r w:rsidRPr="001E100A">
        <w:rPr>
          <w:rFonts w:ascii="Arial" w:hAnsi="Arial" w:cs="Arial"/>
          <w:b/>
          <w:bCs/>
          <w:sz w:val="18"/>
          <w:szCs w:val="18"/>
        </w:rPr>
        <w:t>PREDSTAVNIKI STRANK OKVIRNEGA SPORAZUMA</w:t>
      </w:r>
    </w:p>
    <w:p w14:paraId="7AA48817" w14:textId="77777777" w:rsidR="001E100A" w:rsidRPr="001E100A" w:rsidRDefault="001E100A" w:rsidP="001E100A">
      <w:pPr>
        <w:pStyle w:val="ListParagraph"/>
        <w:keepNext/>
        <w:ind w:left="426"/>
        <w:outlineLvl w:val="2"/>
        <w:rPr>
          <w:rFonts w:ascii="Arial" w:hAnsi="Arial" w:cs="Arial"/>
          <w:b/>
          <w:bCs/>
          <w:sz w:val="18"/>
          <w:szCs w:val="18"/>
        </w:rPr>
      </w:pPr>
    </w:p>
    <w:p w14:paraId="1505E0A1"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sz w:val="18"/>
          <w:szCs w:val="18"/>
        </w:rPr>
        <w:t>člen</w:t>
      </w:r>
    </w:p>
    <w:p w14:paraId="1D874726"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9C13B4B"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Skrbnik sporazuma s strani naročnika je __________________________________.</w:t>
      </w:r>
    </w:p>
    <w:p w14:paraId="6EB6F346" w14:textId="77777777" w:rsidR="00F37080" w:rsidRDefault="00F37080" w:rsidP="00F37080">
      <w:pPr>
        <w:spacing w:after="0"/>
        <w:jc w:val="both"/>
        <w:rPr>
          <w:rFonts w:ascii="Arial" w:eastAsia="Times New Roman" w:hAnsi="Arial" w:cs="Arial"/>
          <w:sz w:val="18"/>
          <w:szCs w:val="18"/>
          <w:lang w:eastAsia="sl-SI"/>
        </w:rPr>
      </w:pPr>
    </w:p>
    <w:p w14:paraId="350C98D1" w14:textId="28B62505"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Kontaktne osebe s strani naročnika: na lokacijah članic so tajniki oz. osebe, ki jih pooblasti dekan/direktor, na rektoratu pa glavni tajnik oz. pooblaščena oseba.</w:t>
      </w:r>
    </w:p>
    <w:p w14:paraId="3F4F6B55" w14:textId="77777777" w:rsidR="001E100A" w:rsidRPr="001E100A" w:rsidRDefault="001E100A" w:rsidP="00F37080">
      <w:pPr>
        <w:spacing w:after="0"/>
        <w:jc w:val="both"/>
        <w:rPr>
          <w:rFonts w:ascii="Arial" w:eastAsia="Times New Roman" w:hAnsi="Arial" w:cs="Arial"/>
          <w:sz w:val="18"/>
          <w:szCs w:val="18"/>
          <w:lang w:eastAsia="sl-SI"/>
        </w:rPr>
      </w:pPr>
    </w:p>
    <w:p w14:paraId="64D57AD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Skrbnik sporazuma in kontaktna oseba s strani izvajalca je ___________________________________.</w:t>
      </w:r>
    </w:p>
    <w:p w14:paraId="6CD55CB8" w14:textId="77777777" w:rsidR="001E100A" w:rsidRPr="001E100A" w:rsidRDefault="001E100A" w:rsidP="00F37080">
      <w:pPr>
        <w:spacing w:after="0"/>
        <w:jc w:val="both"/>
        <w:rPr>
          <w:rFonts w:ascii="Arial" w:eastAsia="Times New Roman" w:hAnsi="Arial" w:cs="Arial"/>
          <w:sz w:val="18"/>
          <w:szCs w:val="18"/>
          <w:lang w:eastAsia="sl-SI"/>
        </w:rPr>
      </w:pPr>
    </w:p>
    <w:p w14:paraId="5052F2E8"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Spremembo skrbnikov in kontaktnih oseb morata stranki sporočiti druga drugi v pisni obliki  preko e-pošte. </w:t>
      </w:r>
    </w:p>
    <w:p w14:paraId="193D960F"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AB286E0" w14:textId="77777777" w:rsidR="001E100A" w:rsidRPr="001E100A" w:rsidRDefault="001E100A" w:rsidP="001E100A">
      <w:pPr>
        <w:pStyle w:val="ListParagraph"/>
        <w:keepNext/>
        <w:numPr>
          <w:ilvl w:val="0"/>
          <w:numId w:val="68"/>
        </w:numPr>
        <w:spacing w:after="0" w:line="240" w:lineRule="auto"/>
        <w:outlineLvl w:val="2"/>
        <w:rPr>
          <w:rFonts w:ascii="Arial" w:hAnsi="Arial" w:cs="Arial"/>
          <w:b/>
          <w:bCs/>
          <w:sz w:val="18"/>
          <w:szCs w:val="18"/>
        </w:rPr>
      </w:pPr>
      <w:r w:rsidRPr="001E100A">
        <w:rPr>
          <w:rFonts w:ascii="Arial" w:hAnsi="Arial" w:cs="Arial"/>
          <w:b/>
          <w:bCs/>
          <w:sz w:val="18"/>
          <w:szCs w:val="18"/>
        </w:rPr>
        <w:t>PODIZVAJALCI</w:t>
      </w:r>
    </w:p>
    <w:p w14:paraId="5DED3FE0" w14:textId="77777777" w:rsidR="001E100A" w:rsidRPr="001E100A" w:rsidRDefault="001E100A" w:rsidP="001E100A">
      <w:pPr>
        <w:pStyle w:val="ListParagraph"/>
        <w:ind w:left="0"/>
        <w:jc w:val="center"/>
        <w:rPr>
          <w:rFonts w:ascii="Arial" w:hAnsi="Arial" w:cs="Arial"/>
          <w:b/>
          <w:sz w:val="18"/>
          <w:szCs w:val="18"/>
        </w:rPr>
      </w:pPr>
    </w:p>
    <w:p w14:paraId="71B861EB"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sz w:val="18"/>
          <w:szCs w:val="18"/>
        </w:rPr>
        <w:t>člen</w:t>
      </w:r>
    </w:p>
    <w:p w14:paraId="499163A4"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9A85A6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lastRenderedPageBreak/>
        <w:t>Izvajalec bo dobave izvedel v sodelovanju s podizvajalci (vpišejo se podatki o podizvajalcu: naziv, polni naslov, matična številka, davčna številka in transakcijski račun, vrsta storitev, ki jih bo izvedel podizvajalec – predmet, količina, vrednost, kraj in rok izvedbe teh storitev): __</w:t>
      </w:r>
      <w:r w:rsidRPr="001E100A">
        <w:rPr>
          <w:rFonts w:ascii="Arial" w:hAnsi="Arial" w:cs="Arial"/>
          <w:color w:val="000000"/>
          <w:sz w:val="18"/>
          <w:szCs w:val="18"/>
        </w:rPr>
        <w:t>________________________________________________.</w:t>
      </w:r>
    </w:p>
    <w:p w14:paraId="746EDEEF" w14:textId="77777777" w:rsidR="00F37080" w:rsidRDefault="00F37080" w:rsidP="00F37080">
      <w:pPr>
        <w:spacing w:after="0"/>
        <w:jc w:val="both"/>
        <w:rPr>
          <w:rFonts w:ascii="Arial" w:eastAsia="Times New Roman" w:hAnsi="Arial" w:cs="Arial"/>
          <w:sz w:val="18"/>
          <w:szCs w:val="18"/>
          <w:lang w:eastAsia="sl-SI"/>
        </w:rPr>
      </w:pPr>
    </w:p>
    <w:p w14:paraId="7A9FFFDF" w14:textId="522EFA15" w:rsid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Izvajalec mora med izvajanjem </w:t>
      </w:r>
      <w:r w:rsidR="00F37080">
        <w:rPr>
          <w:rFonts w:ascii="Arial" w:eastAsia="Times New Roman" w:hAnsi="Arial" w:cs="Arial"/>
          <w:sz w:val="18"/>
          <w:szCs w:val="18"/>
          <w:lang w:eastAsia="sl-SI"/>
        </w:rPr>
        <w:t>storitev</w:t>
      </w:r>
      <w:r w:rsidRPr="001E100A">
        <w:rPr>
          <w:rFonts w:ascii="Arial" w:eastAsia="Times New Roman" w:hAnsi="Arial" w:cs="Arial"/>
          <w:sz w:val="18"/>
          <w:szCs w:val="18"/>
          <w:lang w:eastAsia="sl-SI"/>
        </w:rPr>
        <w:t xml:space="preserve">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0E059A32" w14:textId="77777777" w:rsidR="00F37080" w:rsidRPr="001E100A" w:rsidRDefault="00F37080" w:rsidP="00F37080">
      <w:pPr>
        <w:spacing w:after="0"/>
        <w:jc w:val="both"/>
        <w:rPr>
          <w:rFonts w:ascii="Arial" w:eastAsia="Times New Roman" w:hAnsi="Arial" w:cs="Arial"/>
          <w:sz w:val="18"/>
          <w:szCs w:val="18"/>
          <w:lang w:eastAsia="sl-SI"/>
        </w:rPr>
      </w:pPr>
    </w:p>
    <w:p w14:paraId="6727F68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navesti vse nove podizvajalce ter vsak del javnega naročila, ki ga namerava oddati v podizvajanje,</w:t>
      </w:r>
    </w:p>
    <w:p w14:paraId="0329CE9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kontaktne podatke in zakonite zastopnike predlaganih podizvajalcev,</w:t>
      </w:r>
    </w:p>
    <w:p w14:paraId="75E77B7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izpolnjene ESPD teh podizvajalcev v skladu z 79. členom ZJN-3,</w:t>
      </w:r>
    </w:p>
    <w:p w14:paraId="4C78E47E"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zahtevo podizvajalca za neposredno plačilo, če podizvajalec to zahteva,</w:t>
      </w:r>
    </w:p>
    <w:p w14:paraId="54E29934"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svojo izjavo, da je poravnal vse nesporne obveznosti prvotnemu podizvajalcu,</w:t>
      </w:r>
    </w:p>
    <w:p w14:paraId="141C3B28"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pooblastilo za plačilo opravljenih in prevzetih storitev oziroma dobav neposredno novemu podizvajalcu,</w:t>
      </w:r>
    </w:p>
    <w:p w14:paraId="1A162A27"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vso ostalo dokumentacijo, ki se jo zahteva v razpisni dokumentaciji za podizvajalce.</w:t>
      </w:r>
    </w:p>
    <w:p w14:paraId="5F5BCB9E" w14:textId="77777777" w:rsidR="001E100A" w:rsidRPr="001E100A" w:rsidRDefault="001E100A" w:rsidP="00F37080">
      <w:pPr>
        <w:spacing w:after="0"/>
        <w:jc w:val="both"/>
        <w:rPr>
          <w:rFonts w:ascii="Arial" w:eastAsia="Times New Roman" w:hAnsi="Arial" w:cs="Arial"/>
          <w:sz w:val="18"/>
          <w:szCs w:val="18"/>
          <w:lang w:eastAsia="sl-SI"/>
        </w:rPr>
      </w:pPr>
    </w:p>
    <w:p w14:paraId="5F9F681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mora pridobiti predhodno soglasje naročnika k spremembi podizvajalca.</w:t>
      </w:r>
    </w:p>
    <w:p w14:paraId="0169A961" w14:textId="77777777" w:rsidR="001E100A" w:rsidRPr="001E100A" w:rsidRDefault="001E100A" w:rsidP="00F37080">
      <w:pPr>
        <w:spacing w:after="0"/>
        <w:jc w:val="both"/>
        <w:rPr>
          <w:rFonts w:ascii="Arial" w:eastAsia="Times New Roman" w:hAnsi="Arial" w:cs="Arial"/>
          <w:sz w:val="18"/>
          <w:szCs w:val="18"/>
          <w:lang w:eastAsia="sl-SI"/>
        </w:rPr>
      </w:pPr>
    </w:p>
    <w:p w14:paraId="4D93B25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storitve, neposredno povezane s predmetom javnega naročila.</w:t>
      </w:r>
    </w:p>
    <w:p w14:paraId="362DDE72"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18BB7FC0" w14:textId="77777777" w:rsidR="001E100A" w:rsidRPr="001E100A" w:rsidRDefault="001E100A" w:rsidP="001E100A">
      <w:pPr>
        <w:numPr>
          <w:ilvl w:val="0"/>
          <w:numId w:val="68"/>
        </w:numPr>
        <w:spacing w:after="0" w:line="240" w:lineRule="auto"/>
        <w:contextualSpacing/>
        <w:rPr>
          <w:rFonts w:ascii="Arial" w:eastAsia="Times New Roman" w:hAnsi="Arial" w:cs="Arial"/>
          <w:b/>
          <w:sz w:val="18"/>
          <w:szCs w:val="18"/>
          <w:lang w:eastAsia="sl-SI"/>
        </w:rPr>
      </w:pPr>
      <w:r w:rsidRPr="001E100A">
        <w:rPr>
          <w:rFonts w:ascii="Arial" w:eastAsia="Times New Roman" w:hAnsi="Arial" w:cs="Arial"/>
          <w:b/>
          <w:bCs/>
          <w:sz w:val="18"/>
          <w:szCs w:val="18"/>
          <w:lang w:eastAsia="sl-SI"/>
        </w:rPr>
        <w:t>ZAMUDA IN POGODBENA KAZEN</w:t>
      </w:r>
    </w:p>
    <w:p w14:paraId="6C20B566" w14:textId="77777777" w:rsidR="001E100A" w:rsidRPr="001E100A" w:rsidRDefault="001E100A" w:rsidP="001E100A">
      <w:pPr>
        <w:spacing w:after="0" w:line="240" w:lineRule="auto"/>
        <w:ind w:left="709"/>
        <w:contextualSpacing/>
        <w:rPr>
          <w:rFonts w:ascii="Arial" w:eastAsia="Times New Roman" w:hAnsi="Arial" w:cs="Arial"/>
          <w:b/>
          <w:sz w:val="18"/>
          <w:szCs w:val="18"/>
          <w:lang w:eastAsia="sl-SI"/>
        </w:rPr>
      </w:pPr>
    </w:p>
    <w:p w14:paraId="3DDC034A" w14:textId="77777777" w:rsidR="001E100A" w:rsidRPr="001E100A" w:rsidRDefault="001E100A" w:rsidP="001E100A">
      <w:pPr>
        <w:numPr>
          <w:ilvl w:val="0"/>
          <w:numId w:val="55"/>
        </w:numPr>
        <w:spacing w:after="0" w:line="240" w:lineRule="auto"/>
        <w:contextualSpacing/>
        <w:jc w:val="center"/>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3C7703D3" w14:textId="77777777" w:rsidR="001E100A" w:rsidRPr="001E100A" w:rsidRDefault="001E100A" w:rsidP="001E100A">
      <w:pPr>
        <w:spacing w:after="0" w:line="240" w:lineRule="auto"/>
        <w:contextualSpacing/>
        <w:rPr>
          <w:rFonts w:ascii="Arial" w:eastAsia="Times New Roman" w:hAnsi="Arial" w:cs="Arial"/>
          <w:b/>
          <w:sz w:val="18"/>
          <w:szCs w:val="18"/>
          <w:lang w:eastAsia="sl-SI"/>
        </w:rPr>
      </w:pPr>
    </w:p>
    <w:p w14:paraId="3CDA9C9B"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primeru, da izvajalec zamuja z izvedbo storitev iz razlogov, ki niso na strani naročnika ter ne gre za opravičeno zamudo, mu bo naročnik obračunal pogodbeno kazen v višini 1 % vrednosti posameznega naročila v EUR z DDV za vsak dan zamude. Skupna višina vseh pogodbenih kazni ne sme preseči 10 % vrednosti posameznega naročila v EUR z DDV. V primeru preseganja te vrednosti je naročnik upravičen okvirni sporazum prekiniti</w:t>
      </w:r>
      <w:r w:rsidRPr="001E100A">
        <w:rPr>
          <w:rFonts w:ascii="Arial" w:hAnsi="Arial" w:cs="Arial"/>
          <w:sz w:val="18"/>
          <w:szCs w:val="18"/>
        </w:rPr>
        <w:t xml:space="preserve"> </w:t>
      </w:r>
      <w:r w:rsidRPr="001E100A">
        <w:rPr>
          <w:rFonts w:ascii="Arial" w:eastAsia="Times New Roman" w:hAnsi="Arial" w:cs="Arial"/>
          <w:sz w:val="18"/>
          <w:szCs w:val="18"/>
          <w:lang w:eastAsia="sl-SI"/>
        </w:rPr>
        <w:t>in unovčiti finančno zavarovanje za dobro izvedbo pogodbenih obveznosti, v primeru, da je bilo zahtevano.</w:t>
      </w:r>
    </w:p>
    <w:p w14:paraId="29B6AFD1"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60839FAB"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Stranki okvirnega sporazuma soglašata, da pravica zaračunavati pogodbeno kazen ni pogojena z nastankom škode naročniku. </w:t>
      </w:r>
    </w:p>
    <w:p w14:paraId="34914C8C"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45326024"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89F1148"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4966C694"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zamuja z izvedbo toliko, da bi lahko naročniku nastala škoda ali da bi dobava izgubila pomen, lahko naročnik nadomestno storitev naroči pri drugem izvajalcu na stroške zamudnika, lahko pa zahteva povrnitev dejanske škode ali razdre okvirni sporazum.</w:t>
      </w:r>
    </w:p>
    <w:p w14:paraId="06DD0A4A"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68E06949"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je dolžan poravnati vso škodo, ki bi jo zaradi nestrokovne izvedbe, oziroma izvedbe, ki ni skladna z določili tega sporazuma.</w:t>
      </w:r>
    </w:p>
    <w:p w14:paraId="0433FC66" w14:textId="77777777" w:rsidR="001E100A" w:rsidRPr="001E100A" w:rsidRDefault="001E100A" w:rsidP="00F37080">
      <w:pPr>
        <w:spacing w:after="0"/>
        <w:contextualSpacing/>
        <w:jc w:val="both"/>
        <w:rPr>
          <w:rFonts w:ascii="Arial" w:eastAsia="Times New Roman" w:hAnsi="Arial" w:cs="Arial"/>
          <w:sz w:val="18"/>
          <w:szCs w:val="18"/>
          <w:lang w:eastAsia="sl-SI"/>
        </w:rPr>
      </w:pPr>
    </w:p>
    <w:p w14:paraId="59669797" w14:textId="77777777" w:rsidR="001E100A" w:rsidRPr="001E100A" w:rsidRDefault="001E100A" w:rsidP="00F37080">
      <w:pPr>
        <w:spacing w:after="0"/>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Pogodbena kazen ali kritje za nadomestno storitev se obračuna pri izdanem e-računu za predmetno storitev. Pogodbena kazen se poravna tako, da naročnik po prejemu e-računa le-tega zniža za skupno vrednost zaračunane pogodbene kazni. </w:t>
      </w:r>
    </w:p>
    <w:p w14:paraId="4FD26115" w14:textId="77777777" w:rsidR="001E100A" w:rsidRPr="001E100A" w:rsidRDefault="001E100A" w:rsidP="001E100A">
      <w:pPr>
        <w:spacing w:after="0" w:line="240" w:lineRule="auto"/>
        <w:contextualSpacing/>
        <w:jc w:val="both"/>
        <w:rPr>
          <w:rFonts w:ascii="Arial" w:eastAsia="Times New Roman" w:hAnsi="Arial" w:cs="Arial"/>
          <w:sz w:val="18"/>
          <w:szCs w:val="18"/>
          <w:lang w:eastAsia="sl-SI"/>
        </w:rPr>
      </w:pPr>
    </w:p>
    <w:p w14:paraId="54E34BAD" w14:textId="77777777" w:rsidR="001E100A" w:rsidRPr="001E100A" w:rsidRDefault="001E100A" w:rsidP="001E100A">
      <w:pPr>
        <w:pStyle w:val="ListParagraph"/>
        <w:numPr>
          <w:ilvl w:val="0"/>
          <w:numId w:val="68"/>
        </w:numPr>
        <w:spacing w:after="0" w:line="240" w:lineRule="auto"/>
        <w:rPr>
          <w:rFonts w:ascii="Arial" w:hAnsi="Arial" w:cs="Arial"/>
          <w:b/>
          <w:sz w:val="18"/>
          <w:szCs w:val="18"/>
        </w:rPr>
      </w:pPr>
      <w:r w:rsidRPr="001E100A">
        <w:rPr>
          <w:rFonts w:ascii="Arial" w:hAnsi="Arial" w:cs="Arial"/>
          <w:b/>
          <w:bCs/>
          <w:sz w:val="18"/>
          <w:szCs w:val="18"/>
        </w:rPr>
        <w:t>SPREMEMBA, ODPOVED IN ODSTOP OD OKVIRNEGA SPORAZUMA</w:t>
      </w:r>
    </w:p>
    <w:p w14:paraId="2EDB1F04" w14:textId="77777777" w:rsidR="001E100A" w:rsidRPr="001E100A" w:rsidRDefault="001E100A" w:rsidP="001E100A">
      <w:pPr>
        <w:pStyle w:val="ListParagraph"/>
        <w:ind w:left="426"/>
        <w:rPr>
          <w:rFonts w:ascii="Arial" w:hAnsi="Arial" w:cs="Arial"/>
          <w:b/>
          <w:sz w:val="18"/>
          <w:szCs w:val="18"/>
        </w:rPr>
      </w:pPr>
    </w:p>
    <w:p w14:paraId="274196E6"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bCs/>
          <w:sz w:val="18"/>
          <w:szCs w:val="18"/>
        </w:rPr>
        <w:lastRenderedPageBreak/>
        <w:t>člen</w:t>
      </w:r>
    </w:p>
    <w:p w14:paraId="1A46C31C"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27B7BC93" w14:textId="77777777" w:rsidR="001E100A" w:rsidRPr="001E100A" w:rsidRDefault="001E100A" w:rsidP="001E100A">
      <w:pPr>
        <w:spacing w:after="0" w:line="240" w:lineRule="auto"/>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Vse spremembe tega okvirnega sporazuma se naredijo pisno v obliki aneksa k tem okvirnem sporazumu.</w:t>
      </w:r>
    </w:p>
    <w:p w14:paraId="4ECA1E1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3AF1CF52"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bCs/>
          <w:sz w:val="18"/>
          <w:szCs w:val="18"/>
        </w:rPr>
        <w:t>člen</w:t>
      </w:r>
    </w:p>
    <w:p w14:paraId="69AB4AA3"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6B5B44DA"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Stranki lahko odpovesta okvirni sporazum brez da bi navajali razloge s trimesečnim odpovednim rokom. Odpovedni rok začne teči naslednji dan od dneva, ko je stranka odposlala pisno obvestilo o odpovedi po elektronski pošti na elektronski naslov druge stranke, naveden v sporazumu. Izvajalec mora v času odpovednega roka zagotavljati izvajanje storitev, ki so predmet tega sporazuma, po cenah iz tega sporazuma. </w:t>
      </w:r>
    </w:p>
    <w:p w14:paraId="276D3FC8" w14:textId="77777777" w:rsidR="001E100A" w:rsidRPr="001E100A" w:rsidRDefault="001E100A" w:rsidP="00F37080">
      <w:pPr>
        <w:spacing w:after="0"/>
        <w:jc w:val="both"/>
        <w:rPr>
          <w:rFonts w:ascii="Arial" w:eastAsia="Times New Roman" w:hAnsi="Arial" w:cs="Arial"/>
          <w:sz w:val="18"/>
          <w:szCs w:val="18"/>
          <w:lang w:eastAsia="sl-SI"/>
        </w:rPr>
      </w:pPr>
    </w:p>
    <w:p w14:paraId="25349461" w14:textId="77777777" w:rsid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lahko odstopi od okvirnega sporazuma brez odpovednega roka</w:t>
      </w:r>
      <w:r w:rsidRPr="001E100A">
        <w:rPr>
          <w:rFonts w:ascii="Arial" w:eastAsia="Calibri" w:hAnsi="Arial" w:cs="Arial"/>
          <w:sz w:val="18"/>
          <w:szCs w:val="18"/>
        </w:rPr>
        <w:t xml:space="preserve"> </w:t>
      </w:r>
      <w:r w:rsidRPr="001E100A">
        <w:rPr>
          <w:rFonts w:ascii="Arial" w:eastAsia="Times New Roman" w:hAnsi="Arial" w:cs="Arial"/>
          <w:sz w:val="18"/>
          <w:szCs w:val="18"/>
          <w:lang w:eastAsia="sl-SI"/>
        </w:rPr>
        <w:t>v naslednjih primerih:</w:t>
      </w:r>
    </w:p>
    <w:p w14:paraId="1AD840C9" w14:textId="77777777" w:rsidR="00F37080" w:rsidRPr="001E100A" w:rsidRDefault="00F37080" w:rsidP="00F37080">
      <w:pPr>
        <w:spacing w:after="0"/>
        <w:jc w:val="both"/>
        <w:rPr>
          <w:rFonts w:ascii="Arial" w:eastAsia="Times New Roman" w:hAnsi="Arial" w:cs="Arial"/>
          <w:sz w:val="18"/>
          <w:szCs w:val="18"/>
          <w:lang w:eastAsia="sl-SI"/>
        </w:rPr>
      </w:pPr>
    </w:p>
    <w:p w14:paraId="6D2D13F8"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zaradi neaktivnosti izvajalca ob posameznih povpraševanjih (če se izvajalec zaporedoma vsaj dvakrat ne odzove na povpraševanje naročnika),</w:t>
      </w:r>
    </w:p>
    <w:p w14:paraId="7563FCEA"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če izvajalec neutemeljeno odstopi od oddane ponudbe pri posameznem povpraševanju, </w:t>
      </w:r>
    </w:p>
    <w:p w14:paraId="17EA8589"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trikrat izvede nekakovostno storitev,</w:t>
      </w:r>
    </w:p>
    <w:p w14:paraId="1B119B3C"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se izvajalec dvakrat ne odzove pravočasno na naročeno intervencijo,</w:t>
      </w:r>
    </w:p>
    <w:p w14:paraId="0D7D04B2"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ne prične izvajati svojih obveznosti v skladu z določili okvirnega sporazuma,</w:t>
      </w:r>
    </w:p>
    <w:p w14:paraId="1029E779"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ne izpolni svojih obveznosti pravočasno v skladu z naročilom oz. določili okvirnega sporazuma,</w:t>
      </w:r>
    </w:p>
    <w:p w14:paraId="32A1D963"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ne izpolni svojih obveznosti pravilno v skladu z naročilom oz. določili okvirnega sporazuma,</w:t>
      </w:r>
    </w:p>
    <w:p w14:paraId="061D68EF"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preneha izpolnjevati svoje obveznosti v skladu z naročilom oz. določili okvirnega sporazuma,</w:t>
      </w:r>
    </w:p>
    <w:p w14:paraId="314F549E"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izvajalec krši katerokoli pogodbeno obveznost glede varovanja podatkov,</w:t>
      </w:r>
    </w:p>
    <w:p w14:paraId="4B6E094A"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naročnik ugotovi, da so bili podatki, ki jih je izvajalec navedel v ponudbi, lažni oziroma zavajajoči,</w:t>
      </w:r>
    </w:p>
    <w:p w14:paraId="57673832" w14:textId="77777777" w:rsidR="001E100A" w:rsidRPr="001E100A" w:rsidRDefault="001E100A" w:rsidP="00F37080">
      <w:pPr>
        <w:numPr>
          <w:ilvl w:val="0"/>
          <w:numId w:val="59"/>
        </w:numPr>
        <w:tabs>
          <w:tab w:val="left" w:pos="426"/>
        </w:tabs>
        <w:spacing w:after="0"/>
        <w:ind w:left="142" w:hanging="142"/>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če pride izvajalec v takšno finančno situacijo, ki bi mu onemogočila izvedbo pogodbenih obveznosti,</w:t>
      </w:r>
    </w:p>
    <w:p w14:paraId="2DE3A79D" w14:textId="77777777" w:rsidR="001E100A" w:rsidRPr="001E100A" w:rsidRDefault="001E100A" w:rsidP="00F37080">
      <w:pPr>
        <w:numPr>
          <w:ilvl w:val="0"/>
          <w:numId w:val="59"/>
        </w:numPr>
        <w:tabs>
          <w:tab w:val="left" w:pos="426"/>
        </w:tabs>
        <w:spacing w:after="0"/>
        <w:ind w:left="142" w:hanging="142"/>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zaradi dosežka maksimalne višine pogodbene kazni.</w:t>
      </w:r>
    </w:p>
    <w:p w14:paraId="11A1F686" w14:textId="77777777" w:rsidR="001E100A" w:rsidRPr="001E100A" w:rsidRDefault="001E100A" w:rsidP="00F37080">
      <w:pPr>
        <w:tabs>
          <w:tab w:val="left" w:pos="426"/>
        </w:tabs>
        <w:spacing w:after="0"/>
        <w:jc w:val="both"/>
        <w:rPr>
          <w:rFonts w:ascii="Arial" w:eastAsia="Times New Roman" w:hAnsi="Arial" w:cs="Arial"/>
          <w:sz w:val="18"/>
          <w:szCs w:val="18"/>
          <w:lang w:eastAsia="sl-SI"/>
        </w:rPr>
      </w:pPr>
    </w:p>
    <w:p w14:paraId="0D7B26E8" w14:textId="77777777" w:rsidR="001E100A" w:rsidRPr="001E100A" w:rsidRDefault="001E100A" w:rsidP="00F37080">
      <w:pPr>
        <w:tabs>
          <w:tab w:val="left" w:pos="426"/>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primerih iz 1., 2., 3., 4., 5., 6. in 7. alineje prejšnjega odstavka lahko naročnik uveljavlja odstop od okvirnega sporazuma po pisnem opozorilu</w:t>
      </w:r>
      <w:r w:rsidRPr="001E100A">
        <w:rPr>
          <w:rFonts w:ascii="Arial" w:eastAsia="Calibri" w:hAnsi="Arial" w:cs="Arial"/>
          <w:sz w:val="18"/>
          <w:szCs w:val="18"/>
        </w:rPr>
        <w:t xml:space="preserve"> </w:t>
      </w:r>
      <w:r w:rsidRPr="001E100A">
        <w:rPr>
          <w:rFonts w:ascii="Arial" w:eastAsia="Times New Roman" w:hAnsi="Arial" w:cs="Arial"/>
          <w:sz w:val="18"/>
          <w:szCs w:val="18"/>
          <w:lang w:eastAsia="sl-SI"/>
        </w:rPr>
        <w:t xml:space="preserve">po elektronski pošti, s katerim je naročnik pozval izvajalca, da odpravi nepravilnosti. Naročnik obvesti izvajalca o kršitvah in odstopu od okvirnega sporazuma pisno, po elektronski pošti, na elektronski naslov izvajalca, naveden v sporazumu. Okvirni sporazum preneha veljati takoj, ko naročnik odpošlje pisno obvestilo o odstopu po elektronski pošti na elektronski naslov izvajalca, naveden v sporazumu. </w:t>
      </w:r>
    </w:p>
    <w:p w14:paraId="48905CE9" w14:textId="77777777" w:rsidR="001E100A" w:rsidRPr="001E100A" w:rsidRDefault="001E100A" w:rsidP="00F37080">
      <w:pPr>
        <w:spacing w:after="0"/>
        <w:jc w:val="both"/>
        <w:rPr>
          <w:rFonts w:ascii="Arial" w:eastAsia="Times New Roman" w:hAnsi="Arial" w:cs="Arial"/>
          <w:sz w:val="18"/>
          <w:szCs w:val="18"/>
          <w:lang w:eastAsia="sl-SI"/>
        </w:rPr>
      </w:pPr>
    </w:p>
    <w:p w14:paraId="65492D2F" w14:textId="77777777" w:rsidR="001E100A" w:rsidRPr="001E100A" w:rsidRDefault="001E100A" w:rsidP="00F37080">
      <w:pPr>
        <w:spacing w:after="0"/>
        <w:jc w:val="both"/>
        <w:rPr>
          <w:rFonts w:ascii="Arial" w:eastAsia="Calibri" w:hAnsi="Arial" w:cs="Arial"/>
          <w:sz w:val="18"/>
          <w:szCs w:val="18"/>
        </w:rPr>
      </w:pPr>
      <w:r w:rsidRPr="001E100A">
        <w:rPr>
          <w:rFonts w:ascii="Arial" w:eastAsia="Times New Roman" w:hAnsi="Arial" w:cs="Arial"/>
          <w:sz w:val="18"/>
          <w:szCs w:val="18"/>
          <w:lang w:eastAsia="sl-SI"/>
        </w:rPr>
        <w:t>Naročnik lahko med veljavnostjo okvirnega sporazuma ne glede na določbe zakona, ki ureja obligacijska razmerja, odstopi od okvirnega sporazuma v primerih iz 96. člena ZJN-3.</w:t>
      </w:r>
      <w:r w:rsidRPr="001E100A">
        <w:rPr>
          <w:rFonts w:ascii="Arial" w:eastAsia="Calibri" w:hAnsi="Arial" w:cs="Arial"/>
          <w:sz w:val="18"/>
          <w:szCs w:val="18"/>
        </w:rPr>
        <w:t xml:space="preserve"> Okvirni sporazum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naročila. V tem primeru okvirni sporazum preneha veljati z dnem podpisa novega okvirnega sporazuma.</w:t>
      </w:r>
    </w:p>
    <w:p w14:paraId="43575C69" w14:textId="77777777" w:rsidR="001E100A" w:rsidRPr="001E100A" w:rsidRDefault="001E100A" w:rsidP="00F37080">
      <w:pPr>
        <w:spacing w:after="0"/>
        <w:jc w:val="both"/>
        <w:rPr>
          <w:rFonts w:ascii="Arial" w:eastAsia="Times New Roman" w:hAnsi="Arial" w:cs="Arial"/>
          <w:sz w:val="18"/>
          <w:szCs w:val="18"/>
          <w:lang w:eastAsia="sl-SI"/>
        </w:rPr>
      </w:pPr>
    </w:p>
    <w:p w14:paraId="0980F70C"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V primeru odstopa sta pogodbeni stranki dolžni poravnati medsebojne obveznosti iz tega okvirnega sporazuma in nastalo škodo. </w:t>
      </w:r>
    </w:p>
    <w:p w14:paraId="3392451A"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0D71C3B3" w14:textId="77777777" w:rsidR="001E100A" w:rsidRPr="001E100A" w:rsidRDefault="001E100A" w:rsidP="001E100A">
      <w:pPr>
        <w:numPr>
          <w:ilvl w:val="0"/>
          <w:numId w:val="68"/>
        </w:numPr>
        <w:spacing w:after="0" w:line="240" w:lineRule="auto"/>
        <w:contextualSpacing/>
        <w:jc w:val="both"/>
        <w:rPr>
          <w:rFonts w:ascii="Arial" w:eastAsia="Times New Roman" w:hAnsi="Arial" w:cs="Arial"/>
          <w:b/>
          <w:sz w:val="18"/>
          <w:szCs w:val="18"/>
          <w:lang w:eastAsia="sl-SI"/>
        </w:rPr>
      </w:pPr>
      <w:r w:rsidRPr="001E100A">
        <w:rPr>
          <w:rFonts w:ascii="Arial" w:eastAsia="Times New Roman" w:hAnsi="Arial" w:cs="Arial"/>
          <w:b/>
          <w:bCs/>
          <w:sz w:val="18"/>
          <w:szCs w:val="18"/>
          <w:lang w:eastAsia="sl-SI"/>
        </w:rPr>
        <w:t>VIŠJA SILA</w:t>
      </w:r>
    </w:p>
    <w:p w14:paraId="606D67EB" w14:textId="77777777" w:rsidR="001E100A" w:rsidRPr="001E100A" w:rsidRDefault="001E100A" w:rsidP="001E100A">
      <w:pPr>
        <w:spacing w:after="0" w:line="240" w:lineRule="auto"/>
        <w:ind w:left="709"/>
        <w:contextualSpacing/>
        <w:jc w:val="both"/>
        <w:rPr>
          <w:rFonts w:ascii="Arial" w:eastAsia="Times New Roman" w:hAnsi="Arial" w:cs="Arial"/>
          <w:b/>
          <w:sz w:val="18"/>
          <w:szCs w:val="18"/>
          <w:lang w:eastAsia="sl-SI"/>
        </w:rPr>
      </w:pPr>
    </w:p>
    <w:p w14:paraId="60387D8F" w14:textId="77777777" w:rsidR="001E100A" w:rsidRPr="001E100A" w:rsidRDefault="001E100A" w:rsidP="001E100A">
      <w:pPr>
        <w:numPr>
          <w:ilvl w:val="0"/>
          <w:numId w:val="55"/>
        </w:numPr>
        <w:spacing w:after="0" w:line="240" w:lineRule="auto"/>
        <w:contextualSpacing/>
        <w:jc w:val="center"/>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7235B2F5" w14:textId="77777777" w:rsidR="001E100A" w:rsidRPr="001E100A" w:rsidRDefault="001E100A" w:rsidP="001E100A">
      <w:pPr>
        <w:spacing w:after="0" w:line="240" w:lineRule="auto"/>
        <w:jc w:val="both"/>
        <w:rPr>
          <w:rFonts w:ascii="Arial" w:eastAsia="Calibri" w:hAnsi="Arial" w:cs="Arial"/>
          <w:sz w:val="18"/>
          <w:szCs w:val="18"/>
        </w:rPr>
      </w:pPr>
    </w:p>
    <w:p w14:paraId="111F634F" w14:textId="77777777" w:rsidR="001E100A" w:rsidRPr="001E100A" w:rsidRDefault="001E100A" w:rsidP="00F37080">
      <w:pPr>
        <w:spacing w:after="0"/>
        <w:jc w:val="both"/>
        <w:rPr>
          <w:rFonts w:ascii="Arial" w:eastAsia="Calibri" w:hAnsi="Arial" w:cs="Arial"/>
          <w:sz w:val="18"/>
          <w:szCs w:val="18"/>
        </w:rPr>
      </w:pPr>
      <w:r w:rsidRPr="001E100A">
        <w:rPr>
          <w:rFonts w:ascii="Arial" w:eastAsia="Calibri"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7C317C60" w14:textId="77777777" w:rsidR="001E100A" w:rsidRPr="001E100A" w:rsidRDefault="001E100A" w:rsidP="00F37080">
      <w:pPr>
        <w:spacing w:after="0"/>
        <w:jc w:val="both"/>
        <w:rPr>
          <w:rFonts w:ascii="Arial" w:eastAsia="Calibri" w:hAnsi="Arial" w:cs="Arial"/>
          <w:sz w:val="18"/>
          <w:szCs w:val="18"/>
        </w:rPr>
      </w:pPr>
    </w:p>
    <w:p w14:paraId="117D754D" w14:textId="77777777" w:rsidR="001E100A" w:rsidRPr="001E100A" w:rsidRDefault="001E100A" w:rsidP="00F37080">
      <w:pPr>
        <w:spacing w:after="0"/>
        <w:jc w:val="both"/>
        <w:rPr>
          <w:rFonts w:ascii="Arial" w:eastAsia="Calibri" w:hAnsi="Arial" w:cs="Arial"/>
          <w:sz w:val="18"/>
          <w:szCs w:val="18"/>
        </w:rPr>
      </w:pPr>
      <w:r w:rsidRPr="001E100A">
        <w:rPr>
          <w:rFonts w:ascii="Arial" w:eastAsia="Calibri" w:hAnsi="Arial" w:cs="Arial"/>
          <w:sz w:val="18"/>
          <w:szCs w:val="18"/>
        </w:rPr>
        <w:t xml:space="preserve">Pogodbena stranka, ki jo prizadene višja sila je dolžna nemudoma oziroma najpozneje v dveh dneh po nastanku le-te pisno obvestiti naročnika 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w:t>
      </w:r>
      <w:r w:rsidRPr="001E100A">
        <w:rPr>
          <w:rFonts w:ascii="Arial" w:eastAsia="Calibri" w:hAnsi="Arial" w:cs="Arial"/>
          <w:sz w:val="18"/>
          <w:szCs w:val="18"/>
        </w:rPr>
        <w:lastRenderedPageBreak/>
        <w:t>stranko. V nasprotnem primeru izvajalec ne more zahtevati podaljšanja roka izvedbe storitev in je odgovoren za vso zaradi tega nastalo škodo.</w:t>
      </w:r>
    </w:p>
    <w:p w14:paraId="1509B95B" w14:textId="77777777" w:rsidR="001E100A" w:rsidRPr="001E100A" w:rsidRDefault="001E100A" w:rsidP="00F37080">
      <w:pPr>
        <w:spacing w:after="0"/>
        <w:jc w:val="both"/>
        <w:rPr>
          <w:rFonts w:ascii="Arial" w:eastAsia="Calibri" w:hAnsi="Arial" w:cs="Arial"/>
          <w:sz w:val="18"/>
          <w:szCs w:val="18"/>
        </w:rPr>
      </w:pPr>
    </w:p>
    <w:p w14:paraId="31189C3F" w14:textId="77777777" w:rsidR="001E100A" w:rsidRPr="001E100A" w:rsidRDefault="001E100A" w:rsidP="00F37080">
      <w:pPr>
        <w:spacing w:after="0"/>
        <w:jc w:val="both"/>
        <w:rPr>
          <w:rFonts w:ascii="Arial" w:eastAsia="Calibri" w:hAnsi="Arial" w:cs="Arial"/>
          <w:sz w:val="18"/>
          <w:szCs w:val="18"/>
          <w:highlight w:val="yellow"/>
        </w:rPr>
      </w:pPr>
      <w:r w:rsidRPr="001E100A">
        <w:rPr>
          <w:rFonts w:ascii="Arial" w:eastAsia="Calibri" w:hAnsi="Arial" w:cs="Arial"/>
          <w:sz w:val="18"/>
          <w:szCs w:val="18"/>
        </w:rPr>
        <w:t>Nobena od strank ni odgovorna za neizpolnitev katerekoli izmed svojih obveznosti iz razlogov, ki so izven njenega nadzora.</w:t>
      </w:r>
    </w:p>
    <w:p w14:paraId="182EDB9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58AB7E0F" w14:textId="77777777" w:rsidR="001E100A" w:rsidRPr="001E100A" w:rsidRDefault="001E100A" w:rsidP="001E100A">
      <w:pPr>
        <w:pStyle w:val="ListParagraph"/>
        <w:keepNext/>
        <w:numPr>
          <w:ilvl w:val="0"/>
          <w:numId w:val="68"/>
        </w:numPr>
        <w:spacing w:after="0" w:line="240" w:lineRule="auto"/>
        <w:outlineLvl w:val="2"/>
        <w:rPr>
          <w:rFonts w:ascii="Arial" w:hAnsi="Arial" w:cs="Arial"/>
          <w:b/>
          <w:bCs/>
          <w:sz w:val="18"/>
          <w:szCs w:val="18"/>
        </w:rPr>
      </w:pPr>
      <w:r w:rsidRPr="001E100A">
        <w:rPr>
          <w:rFonts w:ascii="Arial" w:hAnsi="Arial" w:cs="Arial"/>
          <w:b/>
          <w:bCs/>
          <w:sz w:val="18"/>
          <w:szCs w:val="18"/>
        </w:rPr>
        <w:t>VAROVANJE OSEBNIH PODATKOV IN POSLOVNA SKRIVNOST</w:t>
      </w:r>
    </w:p>
    <w:p w14:paraId="460FDA7E" w14:textId="77777777" w:rsidR="001E100A" w:rsidRPr="001E100A" w:rsidRDefault="001E100A" w:rsidP="001E100A">
      <w:pPr>
        <w:pStyle w:val="ListParagraph"/>
        <w:ind w:left="0"/>
        <w:jc w:val="center"/>
        <w:rPr>
          <w:rFonts w:ascii="Arial" w:hAnsi="Arial" w:cs="Arial"/>
          <w:b/>
          <w:sz w:val="18"/>
          <w:szCs w:val="18"/>
        </w:rPr>
      </w:pPr>
    </w:p>
    <w:p w14:paraId="693DF3D4"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bCs/>
          <w:sz w:val="18"/>
          <w:szCs w:val="18"/>
        </w:rPr>
        <w:t>člen</w:t>
      </w:r>
    </w:p>
    <w:p w14:paraId="08C006FA"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49D85B1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w:t>
      </w:r>
      <w:r w:rsidRPr="001E100A">
        <w:rPr>
          <w:rFonts w:ascii="Arial" w:hAnsi="Arial" w:cs="Arial"/>
          <w:sz w:val="18"/>
          <w:szCs w:val="18"/>
        </w:rPr>
        <w:t xml:space="preserve"> oziroma vse osebe, ki v njegovem imenu opravljajo storitve po tem okvirnem sporazumu,</w:t>
      </w:r>
      <w:r w:rsidRPr="001E100A">
        <w:rPr>
          <w:rFonts w:ascii="Arial" w:eastAsia="Times New Roman" w:hAnsi="Arial" w:cs="Arial"/>
          <w:sz w:val="18"/>
          <w:szCs w:val="18"/>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0C2A8880" w14:textId="77777777" w:rsidR="001E100A" w:rsidRPr="001E100A" w:rsidRDefault="001E100A" w:rsidP="00F37080">
      <w:pPr>
        <w:spacing w:after="0"/>
        <w:jc w:val="both"/>
        <w:rPr>
          <w:rFonts w:ascii="Arial" w:eastAsia="Times New Roman" w:hAnsi="Arial" w:cs="Arial"/>
          <w:sz w:val="18"/>
          <w:szCs w:val="18"/>
          <w:lang w:eastAsia="sl-SI"/>
        </w:rPr>
      </w:pPr>
    </w:p>
    <w:p w14:paraId="56C34A8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se zavezuje, da bo skrbno varoval vse podatke, ki predstavljajo poslovno skrivnost naročnika in jih ne bo razkril nepooblaščenim osebam ali jih na kakršenkoli drugi način zlorabil.</w:t>
      </w:r>
    </w:p>
    <w:p w14:paraId="1D0DEC97" w14:textId="77777777" w:rsidR="001E100A" w:rsidRPr="001E100A" w:rsidRDefault="001E100A" w:rsidP="00F37080">
      <w:pPr>
        <w:spacing w:after="0"/>
        <w:jc w:val="both"/>
        <w:rPr>
          <w:rFonts w:ascii="Arial" w:eastAsia="Times New Roman" w:hAnsi="Arial" w:cs="Arial"/>
          <w:sz w:val="18"/>
          <w:szCs w:val="18"/>
          <w:lang w:eastAsia="sl-SI"/>
        </w:rPr>
      </w:pPr>
    </w:p>
    <w:p w14:paraId="3A3A1966"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61ED2EE7" w14:textId="77777777" w:rsidR="001E100A" w:rsidRPr="001E100A" w:rsidRDefault="001E100A" w:rsidP="00F37080">
      <w:pPr>
        <w:spacing w:after="0"/>
        <w:jc w:val="both"/>
        <w:rPr>
          <w:rFonts w:ascii="Arial" w:eastAsia="Times New Roman" w:hAnsi="Arial" w:cs="Arial"/>
          <w:sz w:val="18"/>
          <w:szCs w:val="18"/>
          <w:lang w:eastAsia="sl-SI"/>
        </w:rPr>
      </w:pPr>
    </w:p>
    <w:p w14:paraId="632D2D6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5732DDCB"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5573A2BD" w14:textId="77777777" w:rsidR="001E100A" w:rsidRPr="001E100A" w:rsidRDefault="001E100A" w:rsidP="001E100A">
      <w:pPr>
        <w:pStyle w:val="ListParagraph"/>
        <w:numPr>
          <w:ilvl w:val="0"/>
          <w:numId w:val="68"/>
        </w:numPr>
        <w:spacing w:after="0" w:line="240" w:lineRule="auto"/>
        <w:rPr>
          <w:rFonts w:ascii="Arial" w:hAnsi="Arial" w:cs="Arial"/>
          <w:b/>
          <w:sz w:val="18"/>
          <w:szCs w:val="18"/>
        </w:rPr>
      </w:pPr>
      <w:r w:rsidRPr="001E100A">
        <w:rPr>
          <w:rFonts w:ascii="Arial" w:hAnsi="Arial" w:cs="Arial"/>
          <w:b/>
          <w:bCs/>
          <w:sz w:val="18"/>
          <w:szCs w:val="18"/>
        </w:rPr>
        <w:t>RAZVEZNI POGOJ</w:t>
      </w:r>
    </w:p>
    <w:p w14:paraId="50371F60" w14:textId="77777777" w:rsidR="001E100A" w:rsidRPr="001E100A" w:rsidRDefault="001E100A" w:rsidP="001E100A">
      <w:pPr>
        <w:spacing w:after="0" w:line="240" w:lineRule="auto"/>
        <w:ind w:left="709"/>
        <w:contextualSpacing/>
        <w:rPr>
          <w:rFonts w:ascii="Arial" w:eastAsia="Times New Roman" w:hAnsi="Arial" w:cs="Arial"/>
          <w:b/>
          <w:sz w:val="18"/>
          <w:szCs w:val="18"/>
          <w:lang w:eastAsia="sl-SI"/>
        </w:rPr>
      </w:pPr>
    </w:p>
    <w:p w14:paraId="6DBB833C"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4DA67B13" w14:textId="77777777" w:rsidR="001E100A" w:rsidRPr="001E100A" w:rsidRDefault="001E100A" w:rsidP="00F37080">
      <w:pPr>
        <w:spacing w:after="0"/>
        <w:jc w:val="both"/>
        <w:rPr>
          <w:rFonts w:ascii="Arial" w:eastAsia="Times New Roman" w:hAnsi="Arial" w:cs="Arial"/>
          <w:sz w:val="18"/>
          <w:szCs w:val="18"/>
          <w:lang w:eastAsia="sl-SI"/>
        </w:rPr>
      </w:pPr>
    </w:p>
    <w:p w14:paraId="06CC5F7F"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Naročnik bo po izteku vsakih šest mesecev od sklenitve tega okvirnega sporazuma preveril ali je na dan tega preverjanja pri izvajalcu ali podizvajalcu izpolnjena ena ali več naslednjih okoliščin:</w:t>
      </w:r>
    </w:p>
    <w:p w14:paraId="69784B93" w14:textId="77777777" w:rsidR="001E100A" w:rsidRPr="001E100A" w:rsidRDefault="001E100A" w:rsidP="00F37080">
      <w:pPr>
        <w:numPr>
          <w:ilvl w:val="1"/>
          <w:numId w:val="62"/>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6F82855" w14:textId="77777777" w:rsidR="001E100A" w:rsidRPr="001E100A" w:rsidRDefault="001E100A" w:rsidP="00F37080">
      <w:pPr>
        <w:numPr>
          <w:ilvl w:val="1"/>
          <w:numId w:val="62"/>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9302E3B" w14:textId="77777777" w:rsidR="001E100A" w:rsidRPr="001E100A" w:rsidRDefault="001E100A" w:rsidP="00F37080">
      <w:pPr>
        <w:numPr>
          <w:ilvl w:val="1"/>
          <w:numId w:val="62"/>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je izvajalec ali njegov podizvajalec izločen iz postopkov oddaje javnih naročil zaradi uvrstitve v evidenco izvajalcev z izrečenimi stranskimi sankcijami izločitve iz postopkov javnega naročanja;</w:t>
      </w:r>
    </w:p>
    <w:p w14:paraId="086A4FC0" w14:textId="77777777" w:rsidR="001E100A" w:rsidRPr="001E100A" w:rsidRDefault="001E100A" w:rsidP="00F37080">
      <w:pPr>
        <w:numPr>
          <w:ilvl w:val="1"/>
          <w:numId w:val="62"/>
        </w:numPr>
        <w:spacing w:after="0"/>
        <w:ind w:left="284" w:hanging="284"/>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je v zadnjih treh letih pred dnevom preverjanja pristojni organ Republike Slovenije ali druge države članice ali tretje države pri izvajalcu ali njegovemu podizvajalcu ugotovil najmanj dve kršitvi v zvezi s:</w:t>
      </w:r>
    </w:p>
    <w:p w14:paraId="718222B5" w14:textId="77777777" w:rsidR="001E100A" w:rsidRPr="001E100A" w:rsidRDefault="001E100A" w:rsidP="00F37080">
      <w:pPr>
        <w:numPr>
          <w:ilvl w:val="1"/>
          <w:numId w:val="63"/>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plačilom za delo, </w:t>
      </w:r>
    </w:p>
    <w:p w14:paraId="287A6F2B" w14:textId="77777777" w:rsidR="001E100A" w:rsidRPr="001E100A" w:rsidRDefault="001E100A" w:rsidP="00F37080">
      <w:pPr>
        <w:numPr>
          <w:ilvl w:val="1"/>
          <w:numId w:val="63"/>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delovnim časom, </w:t>
      </w:r>
    </w:p>
    <w:p w14:paraId="7C07905F" w14:textId="77777777" w:rsidR="001E100A" w:rsidRPr="001E100A" w:rsidRDefault="001E100A" w:rsidP="00F37080">
      <w:pPr>
        <w:numPr>
          <w:ilvl w:val="1"/>
          <w:numId w:val="63"/>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počitki, </w:t>
      </w:r>
    </w:p>
    <w:p w14:paraId="493A7EDA" w14:textId="77777777" w:rsidR="001E100A" w:rsidRPr="001E100A" w:rsidRDefault="001E100A" w:rsidP="00F37080">
      <w:pPr>
        <w:numPr>
          <w:ilvl w:val="1"/>
          <w:numId w:val="63"/>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opravljanjem dela na podlagi pogodb civilnega prava kljub obstoju elementov delovnega razmerja ali </w:t>
      </w:r>
    </w:p>
    <w:p w14:paraId="6421523A" w14:textId="77777777" w:rsidR="001E100A" w:rsidRPr="001E100A" w:rsidRDefault="001E100A" w:rsidP="00F37080">
      <w:pPr>
        <w:numPr>
          <w:ilvl w:val="1"/>
          <w:numId w:val="63"/>
        </w:numPr>
        <w:spacing w:after="0"/>
        <w:ind w:left="567" w:hanging="283"/>
        <w:contextualSpacing/>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v zvezi z zaposlovanjem na črno,</w:t>
      </w:r>
    </w:p>
    <w:p w14:paraId="6D5C5D86" w14:textId="77777777" w:rsidR="001E100A" w:rsidRPr="001E100A" w:rsidRDefault="001E100A" w:rsidP="00F37080">
      <w:pPr>
        <w:spacing w:after="160"/>
        <w:ind w:left="284"/>
        <w:jc w:val="both"/>
        <w:rPr>
          <w:rFonts w:ascii="Arial" w:eastAsia="Times New Roman" w:hAnsi="Arial" w:cs="Arial"/>
          <w:sz w:val="18"/>
          <w:szCs w:val="18"/>
          <w:lang w:eastAsia="sl-SI"/>
        </w:rPr>
      </w:pPr>
      <w:r w:rsidRPr="001E100A">
        <w:rPr>
          <w:rFonts w:ascii="Arial" w:hAnsi="Arial" w:cs="Arial"/>
          <w:sz w:val="18"/>
          <w:szCs w:val="18"/>
        </w:rPr>
        <w:t>za kateri mu je bila s pravnomočno odločitvijo ali več pravnomočnimi odločitvami izrečena globa za prekršek.</w:t>
      </w:r>
    </w:p>
    <w:p w14:paraId="0B7CD173"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lastRenderedPageBreak/>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izvajalec, in iz katerega je razvidno, da ne obstajajo okoliščine iz a) točke prejšnjega odstavka. Če je izvajalec ali njegov podizvajalec</w:t>
      </w:r>
      <w:r w:rsidRPr="001E100A">
        <w:rPr>
          <w:rFonts w:ascii="Arial" w:hAnsi="Arial" w:cs="Arial"/>
          <w:sz w:val="18"/>
          <w:szCs w:val="18"/>
        </w:rPr>
        <w:t xml:space="preserve"> </w:t>
      </w:r>
      <w:r w:rsidRPr="001E100A">
        <w:rPr>
          <w:rFonts w:ascii="Arial" w:eastAsia="Times New Roman" w:hAnsi="Arial" w:cs="Arial"/>
          <w:sz w:val="18"/>
          <w:szCs w:val="18"/>
          <w:lang w:eastAsia="sl-SI"/>
        </w:rPr>
        <w:t>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izvajalec. Če izvajalec s sedežem v drugi državi članici ali tretji državi dokazila iz tega odstavka ne dostavi v roku petih dni po poteku vsakih šest mesecev od sklenitve sporazuma, se šteje, da je izvajalec ali podizvajalec v enakem položaju, kot če bi bile izpolnjene okoliščine iz prejšnjega odstavka.</w:t>
      </w:r>
    </w:p>
    <w:p w14:paraId="4E7BCE51" w14:textId="77777777" w:rsidR="001E100A" w:rsidRDefault="001E100A" w:rsidP="001E100A">
      <w:pPr>
        <w:spacing w:after="0" w:line="240" w:lineRule="auto"/>
        <w:jc w:val="both"/>
        <w:rPr>
          <w:rFonts w:ascii="Arial" w:eastAsia="Times New Roman" w:hAnsi="Arial" w:cs="Arial"/>
          <w:sz w:val="18"/>
          <w:szCs w:val="18"/>
          <w:lang w:eastAsia="sl-SI"/>
        </w:rPr>
      </w:pPr>
    </w:p>
    <w:p w14:paraId="4A73A1B2" w14:textId="77777777" w:rsidR="00F37080" w:rsidRPr="001E100A" w:rsidRDefault="00F37080" w:rsidP="001E100A">
      <w:pPr>
        <w:spacing w:after="0" w:line="240" w:lineRule="auto"/>
        <w:jc w:val="both"/>
        <w:rPr>
          <w:rFonts w:ascii="Arial" w:eastAsia="Times New Roman" w:hAnsi="Arial" w:cs="Arial"/>
          <w:sz w:val="18"/>
          <w:szCs w:val="18"/>
          <w:lang w:eastAsia="sl-SI"/>
        </w:rPr>
      </w:pPr>
    </w:p>
    <w:p w14:paraId="7EA6D356"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6106893E"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52CC0B3B"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izvajalci. 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sporazuma.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8D7AC00"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04EE667A" w14:textId="77777777" w:rsidR="001E100A" w:rsidRPr="001E100A" w:rsidRDefault="001E100A" w:rsidP="001E100A">
      <w:pPr>
        <w:widowControl w:val="0"/>
        <w:numPr>
          <w:ilvl w:val="0"/>
          <w:numId w:val="55"/>
        </w:numPr>
        <w:adjustRightInd w:val="0"/>
        <w:spacing w:after="0" w:line="240" w:lineRule="auto"/>
        <w:jc w:val="center"/>
        <w:textAlignment w:val="baseline"/>
        <w:rPr>
          <w:rFonts w:ascii="Arial" w:eastAsia="Times New Roman" w:hAnsi="Arial" w:cs="Arial"/>
          <w:b/>
          <w:sz w:val="18"/>
          <w:szCs w:val="18"/>
          <w:lang w:eastAsia="sl-SI"/>
        </w:rPr>
      </w:pPr>
      <w:r w:rsidRPr="001E100A">
        <w:rPr>
          <w:rFonts w:ascii="Arial" w:eastAsia="Times New Roman" w:hAnsi="Arial" w:cs="Arial"/>
          <w:b/>
          <w:bCs/>
          <w:sz w:val="18"/>
          <w:szCs w:val="18"/>
          <w:lang w:eastAsia="sl-SI"/>
        </w:rPr>
        <w:t>člen</w:t>
      </w:r>
    </w:p>
    <w:p w14:paraId="48DE0E24" w14:textId="77777777" w:rsidR="001E100A" w:rsidRPr="001E100A" w:rsidRDefault="001E100A" w:rsidP="001E100A">
      <w:pPr>
        <w:spacing w:after="0" w:line="240" w:lineRule="auto"/>
        <w:jc w:val="both"/>
        <w:rPr>
          <w:rFonts w:ascii="Arial" w:eastAsia="Times New Roman" w:hAnsi="Arial" w:cs="Arial"/>
          <w:sz w:val="18"/>
          <w:szCs w:val="18"/>
          <w:highlight w:val="yellow"/>
          <w:lang w:eastAsia="sl-SI"/>
        </w:rPr>
      </w:pPr>
    </w:p>
    <w:p w14:paraId="09D16149"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Ta sporazum je sklenjen pod razveznim pogojem, ki se, v primeru izpolnitve okoliščin iz prvega odstavka </w:t>
      </w:r>
      <w:r w:rsidRPr="001E100A">
        <w:rPr>
          <w:rFonts w:ascii="Arial" w:eastAsia="Times New Roman" w:hAnsi="Arial" w:cs="Arial"/>
          <w:sz w:val="18"/>
          <w:szCs w:val="18"/>
          <w:shd w:val="clear" w:color="auto" w:fill="D9D9D9" w:themeFill="background1" w:themeFillShade="D9"/>
          <w:lang w:eastAsia="sl-SI"/>
        </w:rPr>
        <w:t>22. člena</w:t>
      </w:r>
      <w:r w:rsidRPr="001E100A">
        <w:rPr>
          <w:rFonts w:ascii="Arial" w:eastAsia="Times New Roman" w:hAnsi="Arial" w:cs="Arial"/>
          <w:sz w:val="18"/>
          <w:szCs w:val="18"/>
          <w:lang w:eastAsia="sl-SI"/>
        </w:rPr>
        <w:t xml:space="preserve"> ter ob upoštevanju prejšnjega člena, uresniči z dnem sklenitve novega sporazuma o izvedbi javnega naročila za predmetno naročilo. O datumu sklenitve novega sporazuma bo naročnik obvestil izvajalca.</w:t>
      </w:r>
      <w:r w:rsidRPr="001E100A">
        <w:rPr>
          <w:rFonts w:ascii="Arial" w:hAnsi="Arial" w:cs="Arial"/>
          <w:sz w:val="18"/>
          <w:szCs w:val="18"/>
        </w:rPr>
        <w:t xml:space="preserve"> </w:t>
      </w:r>
      <w:r w:rsidRPr="001E100A">
        <w:rPr>
          <w:rFonts w:ascii="Arial" w:eastAsia="Times New Roman" w:hAnsi="Arial" w:cs="Arial"/>
          <w:sz w:val="18"/>
          <w:szCs w:val="18"/>
          <w:lang w:eastAsia="sl-SI"/>
        </w:rPr>
        <w:t xml:space="preserve">Razvezni pogoj učinkuje le za izvajalca, za katerega je izpolnjena okoliščina. V tem primeru se razvezni pogoj uresniči trideseti dan po izvedenem preverjanju o izpolnitvi okoliščin iz prvega drugega odstavka </w:t>
      </w:r>
      <w:r w:rsidRPr="001E100A">
        <w:rPr>
          <w:rFonts w:ascii="Arial" w:eastAsia="Times New Roman" w:hAnsi="Arial" w:cs="Arial"/>
          <w:sz w:val="18"/>
          <w:szCs w:val="18"/>
          <w:shd w:val="clear" w:color="auto" w:fill="D9D9D9" w:themeFill="background1" w:themeFillShade="D9"/>
          <w:lang w:eastAsia="sl-SI"/>
        </w:rPr>
        <w:t>22. člena</w:t>
      </w:r>
    </w:p>
    <w:p w14:paraId="408DD7B4" w14:textId="77777777" w:rsidR="001E100A" w:rsidRPr="001E100A" w:rsidRDefault="001E100A" w:rsidP="001E100A">
      <w:pPr>
        <w:spacing w:after="0" w:line="240" w:lineRule="auto"/>
        <w:jc w:val="both"/>
        <w:rPr>
          <w:rFonts w:ascii="Arial" w:eastAsia="Times New Roman" w:hAnsi="Arial" w:cs="Arial"/>
          <w:sz w:val="18"/>
          <w:szCs w:val="18"/>
          <w:lang w:eastAsia="sl-SI"/>
        </w:rPr>
      </w:pPr>
    </w:p>
    <w:p w14:paraId="1C98F859" w14:textId="77777777" w:rsidR="001E100A" w:rsidRPr="001E100A" w:rsidRDefault="001E100A" w:rsidP="001E100A">
      <w:pPr>
        <w:pStyle w:val="ListParagraph"/>
        <w:numPr>
          <w:ilvl w:val="0"/>
          <w:numId w:val="68"/>
        </w:numPr>
        <w:spacing w:after="0" w:line="240" w:lineRule="auto"/>
        <w:rPr>
          <w:rFonts w:ascii="Arial" w:hAnsi="Arial" w:cs="Arial"/>
          <w:b/>
          <w:sz w:val="18"/>
          <w:szCs w:val="18"/>
        </w:rPr>
      </w:pPr>
      <w:r w:rsidRPr="001E100A">
        <w:rPr>
          <w:rFonts w:ascii="Arial" w:hAnsi="Arial" w:cs="Arial"/>
          <w:b/>
          <w:bCs/>
          <w:sz w:val="18"/>
          <w:szCs w:val="18"/>
        </w:rPr>
        <w:t>PROTIKORUPCIJSKA KLAVZULA</w:t>
      </w:r>
    </w:p>
    <w:p w14:paraId="337C2DA6" w14:textId="77777777" w:rsidR="001E100A" w:rsidRPr="001E100A" w:rsidRDefault="001E100A" w:rsidP="001E100A">
      <w:pPr>
        <w:pStyle w:val="ListParagraph"/>
        <w:ind w:left="426"/>
        <w:rPr>
          <w:rFonts w:ascii="Arial" w:hAnsi="Arial" w:cs="Arial"/>
          <w:b/>
          <w:sz w:val="18"/>
          <w:szCs w:val="18"/>
        </w:rPr>
      </w:pPr>
    </w:p>
    <w:p w14:paraId="3DEFFF70" w14:textId="77777777" w:rsidR="001E100A" w:rsidRPr="001E100A" w:rsidRDefault="001E100A" w:rsidP="001E100A">
      <w:pPr>
        <w:pStyle w:val="ListParagraph"/>
        <w:numPr>
          <w:ilvl w:val="0"/>
          <w:numId w:val="55"/>
        </w:numPr>
        <w:spacing w:after="0" w:line="240" w:lineRule="auto"/>
        <w:jc w:val="center"/>
        <w:rPr>
          <w:rFonts w:ascii="Arial" w:hAnsi="Arial" w:cs="Arial"/>
          <w:b/>
          <w:sz w:val="18"/>
          <w:szCs w:val="18"/>
        </w:rPr>
      </w:pPr>
      <w:r w:rsidRPr="001E100A">
        <w:rPr>
          <w:rFonts w:ascii="Arial" w:hAnsi="Arial" w:cs="Arial"/>
          <w:b/>
          <w:bCs/>
          <w:sz w:val="18"/>
          <w:szCs w:val="18"/>
        </w:rPr>
        <w:t>člen</w:t>
      </w:r>
    </w:p>
    <w:p w14:paraId="3B274620" w14:textId="77777777" w:rsidR="001E100A" w:rsidRPr="001E100A" w:rsidRDefault="001E100A" w:rsidP="00F37080">
      <w:pPr>
        <w:spacing w:after="0"/>
        <w:jc w:val="both"/>
        <w:rPr>
          <w:rFonts w:ascii="Arial" w:eastAsia="Times New Roman" w:hAnsi="Arial" w:cs="Arial"/>
          <w:sz w:val="18"/>
          <w:szCs w:val="18"/>
          <w:lang w:eastAsia="sl-SI"/>
        </w:rPr>
      </w:pPr>
    </w:p>
    <w:p w14:paraId="6CBA1CAE"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Pogodba, pri kateri kdo v imenu ali na račun druge pogodbene stranke, predstavniku ali posredniku </w:t>
      </w:r>
      <w:r w:rsidRPr="001E100A">
        <w:rPr>
          <w:rFonts w:ascii="Arial" w:eastAsia="Times New Roman" w:hAnsi="Arial" w:cs="Arial"/>
          <w:sz w:val="18"/>
          <w:szCs w:val="18"/>
          <w:shd w:val="clear" w:color="auto" w:fill="FFFFFF"/>
          <w:lang w:eastAsia="sl-SI"/>
        </w:rPr>
        <w:t>organa</w:t>
      </w:r>
      <w:r w:rsidRPr="001E100A">
        <w:rPr>
          <w:rFonts w:ascii="Arial" w:eastAsia="Times New Roman" w:hAnsi="Arial" w:cs="Arial"/>
          <w:sz w:val="18"/>
          <w:szCs w:val="18"/>
          <w:lang w:eastAsia="sl-SI"/>
        </w:rPr>
        <w:t xml:space="preserve"> ali </w:t>
      </w:r>
      <w:r w:rsidRPr="001E100A">
        <w:rPr>
          <w:rFonts w:ascii="Arial" w:eastAsia="Times New Roman" w:hAnsi="Arial" w:cs="Arial"/>
          <w:sz w:val="18"/>
          <w:szCs w:val="18"/>
          <w:shd w:val="clear" w:color="auto" w:fill="FFFFFF"/>
          <w:lang w:eastAsia="sl-SI"/>
        </w:rPr>
        <w:t>organizacije</w:t>
      </w:r>
      <w:r w:rsidRPr="001E100A">
        <w:rPr>
          <w:rFonts w:ascii="Arial" w:eastAsia="Times New Roman" w:hAnsi="Arial" w:cs="Arial"/>
          <w:sz w:val="18"/>
          <w:szCs w:val="18"/>
          <w:lang w:eastAsia="sl-SI"/>
        </w:rPr>
        <w:t xml:space="preserve"> iz javnega sektorja </w:t>
      </w:r>
      <w:r w:rsidRPr="001E100A">
        <w:rPr>
          <w:rFonts w:ascii="Arial" w:eastAsia="Times New Roman" w:hAnsi="Arial" w:cs="Arial"/>
          <w:sz w:val="18"/>
          <w:szCs w:val="18"/>
          <w:shd w:val="clear" w:color="auto" w:fill="FFFFFF"/>
          <w:lang w:eastAsia="sl-SI"/>
        </w:rPr>
        <w:t>obljubi</w:t>
      </w:r>
      <w:r w:rsidRPr="001E100A">
        <w:rPr>
          <w:rFonts w:ascii="Arial" w:eastAsia="Times New Roman" w:hAnsi="Arial" w:cs="Arial"/>
          <w:sz w:val="18"/>
          <w:szCs w:val="18"/>
          <w:lang w:eastAsia="sl-SI"/>
        </w:rPr>
        <w:t xml:space="preserve">, ponudi ali da kakšno nedovoljeno korist za: </w:t>
      </w:r>
    </w:p>
    <w:p w14:paraId="3AEB1DFF"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 pridobitev posla ali </w:t>
      </w:r>
    </w:p>
    <w:p w14:paraId="68EA90EF"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 za sklenitev posla pod ugodnejšimi pogoji ali </w:t>
      </w:r>
    </w:p>
    <w:p w14:paraId="09C6FDBD"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 za </w:t>
      </w:r>
      <w:r w:rsidRPr="001E100A">
        <w:rPr>
          <w:rFonts w:ascii="Arial" w:eastAsia="Times New Roman" w:hAnsi="Arial" w:cs="Arial"/>
          <w:sz w:val="18"/>
          <w:szCs w:val="18"/>
          <w:shd w:val="clear" w:color="auto" w:fill="FFFFFF"/>
          <w:lang w:eastAsia="sl-SI"/>
        </w:rPr>
        <w:t>opustitev</w:t>
      </w:r>
      <w:r w:rsidRPr="001E100A">
        <w:rPr>
          <w:rFonts w:ascii="Arial" w:eastAsia="Times New Roman" w:hAnsi="Arial" w:cs="Arial"/>
          <w:sz w:val="18"/>
          <w:szCs w:val="18"/>
          <w:lang w:eastAsia="sl-SI"/>
        </w:rPr>
        <w:t xml:space="preserve"> dolžnega nadzora nad izvajanjem pogodbenih </w:t>
      </w:r>
      <w:r w:rsidRPr="001E100A">
        <w:rPr>
          <w:rFonts w:ascii="Arial" w:eastAsia="Times New Roman" w:hAnsi="Arial" w:cs="Arial"/>
          <w:sz w:val="18"/>
          <w:szCs w:val="18"/>
          <w:shd w:val="clear" w:color="auto" w:fill="FFFFFF"/>
          <w:lang w:eastAsia="sl-SI"/>
        </w:rPr>
        <w:t>obveznosti</w:t>
      </w:r>
      <w:r w:rsidRPr="001E100A">
        <w:rPr>
          <w:rFonts w:ascii="Arial" w:eastAsia="Times New Roman" w:hAnsi="Arial" w:cs="Arial"/>
          <w:sz w:val="18"/>
          <w:szCs w:val="18"/>
          <w:lang w:eastAsia="sl-SI"/>
        </w:rPr>
        <w:t xml:space="preserve"> ali </w:t>
      </w:r>
    </w:p>
    <w:p w14:paraId="3200F821"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lastRenderedPageBreak/>
        <w:t xml:space="preserve">– za drugo ravnanje ali </w:t>
      </w:r>
      <w:r w:rsidRPr="001E100A">
        <w:rPr>
          <w:rFonts w:ascii="Arial" w:eastAsia="Times New Roman" w:hAnsi="Arial" w:cs="Arial"/>
          <w:sz w:val="18"/>
          <w:szCs w:val="18"/>
          <w:shd w:val="clear" w:color="auto" w:fill="FFFFFF"/>
          <w:lang w:eastAsia="sl-SI"/>
        </w:rPr>
        <w:t>opustitev</w:t>
      </w:r>
      <w:r w:rsidRPr="001E100A">
        <w:rPr>
          <w:rFonts w:ascii="Arial" w:eastAsia="Times New Roman" w:hAnsi="Arial" w:cs="Arial"/>
          <w:sz w:val="18"/>
          <w:szCs w:val="18"/>
          <w:lang w:eastAsia="sl-SI"/>
        </w:rPr>
        <w:t xml:space="preserve">, s katerim je </w:t>
      </w:r>
      <w:r w:rsidRPr="001E100A">
        <w:rPr>
          <w:rFonts w:ascii="Arial" w:eastAsia="Times New Roman" w:hAnsi="Arial" w:cs="Arial"/>
          <w:sz w:val="18"/>
          <w:szCs w:val="18"/>
          <w:shd w:val="clear" w:color="auto" w:fill="FFFFFF"/>
          <w:lang w:eastAsia="sl-SI"/>
        </w:rPr>
        <w:t>organu</w:t>
      </w:r>
      <w:r w:rsidRPr="001E100A">
        <w:rPr>
          <w:rFonts w:ascii="Arial" w:eastAsia="Times New Roman" w:hAnsi="Arial" w:cs="Arial"/>
          <w:sz w:val="18"/>
          <w:szCs w:val="18"/>
          <w:lang w:eastAsia="sl-SI"/>
        </w:rPr>
        <w:t xml:space="preserve"> ali </w:t>
      </w:r>
      <w:r w:rsidRPr="001E100A">
        <w:rPr>
          <w:rFonts w:ascii="Arial" w:eastAsia="Times New Roman" w:hAnsi="Arial" w:cs="Arial"/>
          <w:sz w:val="18"/>
          <w:szCs w:val="18"/>
          <w:shd w:val="clear" w:color="auto" w:fill="FFFFFF"/>
          <w:lang w:eastAsia="sl-SI"/>
        </w:rPr>
        <w:t>organizaciji</w:t>
      </w:r>
      <w:r w:rsidRPr="001E100A">
        <w:rPr>
          <w:rFonts w:ascii="Arial" w:eastAsia="Times New Roman" w:hAnsi="Arial" w:cs="Arial"/>
          <w:sz w:val="18"/>
          <w:szCs w:val="18"/>
          <w:lang w:eastAsia="sl-SI"/>
        </w:rPr>
        <w:t xml:space="preserve"> iz javnega sektorja povzročena škoda ali je </w:t>
      </w:r>
      <w:r w:rsidRPr="001E100A">
        <w:rPr>
          <w:rFonts w:ascii="Arial" w:eastAsia="Times New Roman" w:hAnsi="Arial" w:cs="Arial"/>
          <w:sz w:val="18"/>
          <w:szCs w:val="18"/>
          <w:shd w:val="clear" w:color="auto" w:fill="FFFFFF"/>
          <w:lang w:eastAsia="sl-SI"/>
        </w:rPr>
        <w:t>omogočena</w:t>
      </w:r>
      <w:r w:rsidRPr="001E100A">
        <w:rPr>
          <w:rFonts w:ascii="Arial" w:eastAsia="Times New Roman" w:hAnsi="Arial" w:cs="Arial"/>
          <w:sz w:val="18"/>
          <w:szCs w:val="18"/>
          <w:lang w:eastAsia="sl-SI"/>
        </w:rPr>
        <w:t xml:space="preserve"> pridobitev nedovoljene koristi predstavniku </w:t>
      </w:r>
      <w:r w:rsidRPr="001E100A">
        <w:rPr>
          <w:rFonts w:ascii="Arial" w:eastAsia="Times New Roman" w:hAnsi="Arial" w:cs="Arial"/>
          <w:sz w:val="18"/>
          <w:szCs w:val="18"/>
          <w:shd w:val="clear" w:color="auto" w:fill="FFFFFF"/>
          <w:lang w:eastAsia="sl-SI"/>
        </w:rPr>
        <w:t>organa</w:t>
      </w:r>
      <w:r w:rsidRPr="001E100A">
        <w:rPr>
          <w:rFonts w:ascii="Arial" w:eastAsia="Times New Roman" w:hAnsi="Arial" w:cs="Arial"/>
          <w:sz w:val="18"/>
          <w:szCs w:val="18"/>
          <w:lang w:eastAsia="sl-SI"/>
        </w:rPr>
        <w:t xml:space="preserve">, posredniku </w:t>
      </w:r>
      <w:r w:rsidRPr="001E100A">
        <w:rPr>
          <w:rFonts w:ascii="Arial" w:eastAsia="Times New Roman" w:hAnsi="Arial" w:cs="Arial"/>
          <w:sz w:val="18"/>
          <w:szCs w:val="18"/>
          <w:shd w:val="clear" w:color="auto" w:fill="FFFFFF"/>
          <w:lang w:eastAsia="sl-SI"/>
        </w:rPr>
        <w:t>organa</w:t>
      </w:r>
      <w:r w:rsidRPr="001E100A">
        <w:rPr>
          <w:rFonts w:ascii="Arial" w:eastAsia="Times New Roman" w:hAnsi="Arial" w:cs="Arial"/>
          <w:sz w:val="18"/>
          <w:szCs w:val="18"/>
          <w:lang w:eastAsia="sl-SI"/>
        </w:rPr>
        <w:t xml:space="preserve"> ali </w:t>
      </w:r>
      <w:r w:rsidRPr="001E100A">
        <w:rPr>
          <w:rFonts w:ascii="Arial" w:eastAsia="Times New Roman" w:hAnsi="Arial" w:cs="Arial"/>
          <w:sz w:val="18"/>
          <w:szCs w:val="18"/>
          <w:shd w:val="clear" w:color="auto" w:fill="FFFFFF"/>
          <w:lang w:eastAsia="sl-SI"/>
        </w:rPr>
        <w:t>organizacije</w:t>
      </w:r>
      <w:r w:rsidRPr="001E100A">
        <w:rPr>
          <w:rFonts w:ascii="Arial" w:eastAsia="Times New Roman" w:hAnsi="Arial" w:cs="Arial"/>
          <w:sz w:val="18"/>
          <w:szCs w:val="18"/>
          <w:lang w:eastAsia="sl-SI"/>
        </w:rPr>
        <w:t xml:space="preserve"> iz javnega sektorja, drugi pogodbeni stranki ali njenemu predstavniku, zastopniku, posredniku,</w:t>
      </w:r>
    </w:p>
    <w:p w14:paraId="6A3BD3DE"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je nična.</w:t>
      </w:r>
    </w:p>
    <w:p w14:paraId="143BC93D" w14:textId="77777777" w:rsidR="001E100A" w:rsidRPr="001E100A" w:rsidRDefault="001E100A" w:rsidP="00F37080">
      <w:pPr>
        <w:spacing w:after="0"/>
        <w:jc w:val="both"/>
        <w:rPr>
          <w:rFonts w:ascii="Arial" w:eastAsia="Times New Roman" w:hAnsi="Arial" w:cs="Arial"/>
          <w:sz w:val="18"/>
          <w:szCs w:val="18"/>
          <w:lang w:eastAsia="sl-SI"/>
        </w:rPr>
      </w:pPr>
    </w:p>
    <w:p w14:paraId="54A3D79D" w14:textId="77777777" w:rsidR="001E100A" w:rsidRPr="001E100A" w:rsidRDefault="001E100A" w:rsidP="00F37080">
      <w:pPr>
        <w:pStyle w:val="ListParagraph"/>
        <w:numPr>
          <w:ilvl w:val="0"/>
          <w:numId w:val="68"/>
        </w:numPr>
        <w:spacing w:after="0"/>
        <w:rPr>
          <w:rFonts w:ascii="Arial" w:hAnsi="Arial" w:cs="Arial"/>
          <w:b/>
          <w:sz w:val="18"/>
          <w:szCs w:val="18"/>
        </w:rPr>
      </w:pPr>
      <w:r w:rsidRPr="001E100A">
        <w:rPr>
          <w:rFonts w:ascii="Arial" w:hAnsi="Arial" w:cs="Arial"/>
          <w:b/>
          <w:bCs/>
          <w:sz w:val="18"/>
          <w:szCs w:val="18"/>
        </w:rPr>
        <w:t>KONČNE DOLOČBE</w:t>
      </w:r>
    </w:p>
    <w:p w14:paraId="2C93938E" w14:textId="77777777" w:rsidR="001E100A" w:rsidRPr="001E100A" w:rsidRDefault="001E100A" w:rsidP="00F37080">
      <w:pPr>
        <w:pStyle w:val="ListParagraph"/>
        <w:ind w:left="567"/>
        <w:rPr>
          <w:rFonts w:ascii="Arial" w:hAnsi="Arial" w:cs="Arial"/>
          <w:b/>
          <w:sz w:val="18"/>
          <w:szCs w:val="18"/>
        </w:rPr>
      </w:pPr>
    </w:p>
    <w:p w14:paraId="3490692E" w14:textId="77777777" w:rsidR="001E100A" w:rsidRPr="001E100A" w:rsidRDefault="001E100A" w:rsidP="00F37080">
      <w:pPr>
        <w:pStyle w:val="ListParagraph"/>
        <w:numPr>
          <w:ilvl w:val="0"/>
          <w:numId w:val="55"/>
        </w:numPr>
        <w:spacing w:after="0"/>
        <w:jc w:val="center"/>
        <w:rPr>
          <w:rFonts w:ascii="Arial" w:hAnsi="Arial" w:cs="Arial"/>
          <w:b/>
          <w:sz w:val="18"/>
          <w:szCs w:val="18"/>
        </w:rPr>
      </w:pPr>
      <w:r w:rsidRPr="001E100A">
        <w:rPr>
          <w:rFonts w:ascii="Arial" w:hAnsi="Arial" w:cs="Arial"/>
          <w:b/>
          <w:bCs/>
          <w:sz w:val="18"/>
          <w:szCs w:val="18"/>
        </w:rPr>
        <w:t>člen</w:t>
      </w:r>
    </w:p>
    <w:p w14:paraId="231FE533" w14:textId="77777777" w:rsidR="001E100A" w:rsidRPr="001E100A" w:rsidRDefault="001E100A" w:rsidP="00F37080">
      <w:pPr>
        <w:spacing w:after="0"/>
        <w:jc w:val="both"/>
        <w:rPr>
          <w:rFonts w:ascii="Arial" w:eastAsia="Times New Roman" w:hAnsi="Arial" w:cs="Arial"/>
          <w:sz w:val="18"/>
          <w:szCs w:val="18"/>
          <w:lang w:eastAsia="sl-SI"/>
        </w:rPr>
      </w:pPr>
    </w:p>
    <w:p w14:paraId="19A8A70D"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Okvirni sporazum prične veljati z dnem, ko ga podpišeta obe stranki, uporablja pa se predvidoma od 9. 10. 2024 do 8. 10. 2026. Okvirni sporazum velja do izpolnitve vseh obveznosti strank okvirnega sporazuma in izteka vseh garancijskih rokov oziroma do dne, ko naročnik nima več nobenih zahtevkov zoper izvajalca iz naslova tega okvirnega sporazuma.</w:t>
      </w:r>
    </w:p>
    <w:p w14:paraId="761D692C" w14:textId="77777777" w:rsidR="001E100A" w:rsidRPr="001E100A" w:rsidRDefault="001E100A" w:rsidP="00F37080">
      <w:pPr>
        <w:spacing w:after="0"/>
        <w:jc w:val="both"/>
        <w:rPr>
          <w:rFonts w:ascii="Arial" w:eastAsia="Times New Roman" w:hAnsi="Arial" w:cs="Arial"/>
          <w:sz w:val="18"/>
          <w:szCs w:val="18"/>
          <w:lang w:eastAsia="sl-SI"/>
        </w:rPr>
      </w:pPr>
    </w:p>
    <w:p w14:paraId="6158B9D0" w14:textId="77777777" w:rsidR="001E100A" w:rsidRPr="001E100A" w:rsidRDefault="001E100A" w:rsidP="00F37080">
      <w:pPr>
        <w:pStyle w:val="ListParagraph"/>
        <w:numPr>
          <w:ilvl w:val="0"/>
          <w:numId w:val="55"/>
        </w:numPr>
        <w:spacing w:after="0"/>
        <w:jc w:val="center"/>
        <w:rPr>
          <w:rFonts w:ascii="Arial" w:hAnsi="Arial" w:cs="Arial"/>
          <w:b/>
          <w:sz w:val="18"/>
          <w:szCs w:val="18"/>
        </w:rPr>
      </w:pPr>
      <w:r w:rsidRPr="001E100A">
        <w:rPr>
          <w:rFonts w:ascii="Arial" w:hAnsi="Arial" w:cs="Arial"/>
          <w:b/>
          <w:bCs/>
          <w:sz w:val="18"/>
          <w:szCs w:val="18"/>
        </w:rPr>
        <w:t>člen</w:t>
      </w:r>
    </w:p>
    <w:p w14:paraId="23DD5215" w14:textId="77777777" w:rsidR="001E100A" w:rsidRPr="001E100A" w:rsidRDefault="001E100A" w:rsidP="00F37080">
      <w:pPr>
        <w:spacing w:after="0"/>
        <w:jc w:val="both"/>
        <w:rPr>
          <w:rFonts w:ascii="Arial" w:eastAsia="Times New Roman" w:hAnsi="Arial" w:cs="Arial"/>
          <w:sz w:val="18"/>
          <w:szCs w:val="18"/>
          <w:lang w:eastAsia="sl-SI"/>
        </w:rPr>
      </w:pPr>
    </w:p>
    <w:p w14:paraId="7CA2AA38"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Za razlago tega okvirnega sporazuma in za razmerja med strankama okvirnega sporazuma, ki niso urejena s tem okvirnim sporazumom in razpisno ter ponudbeno dokumentacijo, ki sta sestavni del okvirnega sporazuma, se uporabljajo določila Obligacijskega zakonika.</w:t>
      </w:r>
    </w:p>
    <w:p w14:paraId="07692833" w14:textId="77777777" w:rsidR="001E100A" w:rsidRPr="001E100A" w:rsidRDefault="001E100A" w:rsidP="00F37080">
      <w:pPr>
        <w:spacing w:after="0"/>
        <w:jc w:val="both"/>
        <w:rPr>
          <w:rFonts w:ascii="Arial" w:eastAsia="Times New Roman" w:hAnsi="Arial" w:cs="Arial"/>
          <w:sz w:val="18"/>
          <w:szCs w:val="18"/>
          <w:lang w:eastAsia="sl-SI"/>
        </w:rPr>
      </w:pPr>
    </w:p>
    <w:p w14:paraId="6837D7C2" w14:textId="77777777" w:rsidR="001E100A" w:rsidRPr="001E100A" w:rsidRDefault="001E100A" w:rsidP="00F37080">
      <w:pPr>
        <w:pStyle w:val="ListParagraph"/>
        <w:numPr>
          <w:ilvl w:val="0"/>
          <w:numId w:val="55"/>
        </w:numPr>
        <w:spacing w:after="0"/>
        <w:jc w:val="center"/>
        <w:rPr>
          <w:rFonts w:ascii="Arial" w:hAnsi="Arial" w:cs="Arial"/>
          <w:b/>
          <w:sz w:val="18"/>
          <w:szCs w:val="18"/>
        </w:rPr>
      </w:pPr>
      <w:r w:rsidRPr="001E100A">
        <w:rPr>
          <w:rFonts w:ascii="Arial" w:hAnsi="Arial" w:cs="Arial"/>
          <w:b/>
          <w:bCs/>
          <w:sz w:val="18"/>
          <w:szCs w:val="18"/>
        </w:rPr>
        <w:t>člen</w:t>
      </w:r>
    </w:p>
    <w:p w14:paraId="415D2643" w14:textId="77777777" w:rsidR="001E100A" w:rsidRPr="001E100A" w:rsidRDefault="001E100A" w:rsidP="00F37080">
      <w:pPr>
        <w:spacing w:after="0"/>
        <w:jc w:val="both"/>
        <w:rPr>
          <w:rFonts w:ascii="Arial" w:eastAsia="Times New Roman" w:hAnsi="Arial" w:cs="Arial"/>
          <w:sz w:val="18"/>
          <w:szCs w:val="18"/>
          <w:lang w:eastAsia="sl-SI"/>
        </w:rPr>
      </w:pPr>
    </w:p>
    <w:p w14:paraId="2D91AAB0"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Morebitne spore iz naslova tega okvirnega sporazuma, ki jih ne bo mogoče rešiti sporazumno, bo reševalo stvarno pristojno sodišče v Kopru.</w:t>
      </w:r>
    </w:p>
    <w:p w14:paraId="484DED51" w14:textId="77777777" w:rsidR="001E100A" w:rsidRPr="001E100A" w:rsidRDefault="001E100A" w:rsidP="00F37080">
      <w:pPr>
        <w:spacing w:after="0"/>
        <w:jc w:val="both"/>
        <w:rPr>
          <w:rFonts w:ascii="Arial" w:eastAsia="Times New Roman" w:hAnsi="Arial" w:cs="Arial"/>
          <w:sz w:val="18"/>
          <w:szCs w:val="18"/>
          <w:lang w:eastAsia="sl-SI"/>
        </w:rPr>
      </w:pPr>
    </w:p>
    <w:p w14:paraId="70960BEC" w14:textId="77777777" w:rsidR="001E100A" w:rsidRPr="001E100A" w:rsidRDefault="001E100A" w:rsidP="00F37080">
      <w:pPr>
        <w:pStyle w:val="ListParagraph"/>
        <w:numPr>
          <w:ilvl w:val="0"/>
          <w:numId w:val="55"/>
        </w:numPr>
        <w:spacing w:after="0"/>
        <w:jc w:val="center"/>
        <w:rPr>
          <w:rFonts w:ascii="Arial" w:hAnsi="Arial" w:cs="Arial"/>
          <w:b/>
          <w:sz w:val="18"/>
          <w:szCs w:val="18"/>
        </w:rPr>
      </w:pPr>
      <w:r w:rsidRPr="001E100A">
        <w:rPr>
          <w:rFonts w:ascii="Arial" w:hAnsi="Arial" w:cs="Arial"/>
          <w:b/>
          <w:bCs/>
          <w:sz w:val="18"/>
          <w:szCs w:val="18"/>
        </w:rPr>
        <w:t>člen</w:t>
      </w:r>
    </w:p>
    <w:p w14:paraId="47545239" w14:textId="77777777" w:rsidR="001E100A" w:rsidRPr="001E100A" w:rsidRDefault="001E100A" w:rsidP="00F37080">
      <w:pPr>
        <w:spacing w:after="0"/>
        <w:jc w:val="both"/>
        <w:rPr>
          <w:rFonts w:ascii="Arial" w:eastAsia="Times New Roman" w:hAnsi="Arial" w:cs="Arial"/>
          <w:sz w:val="18"/>
          <w:szCs w:val="18"/>
          <w:lang w:eastAsia="sl-SI"/>
        </w:rPr>
      </w:pPr>
    </w:p>
    <w:p w14:paraId="08E3275B" w14:textId="77777777" w:rsidR="001E100A" w:rsidRPr="001E100A" w:rsidRDefault="001E100A" w:rsidP="00F37080">
      <w:pPr>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 xml:space="preserve">Okvirni sporazum je sestavljen v dveh izvodih, od katerih prejme vsaka stranka po en izvod. </w:t>
      </w:r>
    </w:p>
    <w:p w14:paraId="0D698EF3" w14:textId="77777777" w:rsidR="001E100A" w:rsidRPr="001E100A" w:rsidRDefault="001E100A" w:rsidP="00F37080">
      <w:pPr>
        <w:spacing w:after="0"/>
        <w:rPr>
          <w:rFonts w:ascii="Arial" w:eastAsia="Times New Roman" w:hAnsi="Arial" w:cs="Arial"/>
          <w:sz w:val="18"/>
          <w:szCs w:val="18"/>
          <w:lang w:eastAsia="sl-SI"/>
        </w:rPr>
      </w:pPr>
    </w:p>
    <w:p w14:paraId="259DBF4B" w14:textId="77777777" w:rsidR="001E100A" w:rsidRPr="001E100A" w:rsidRDefault="001E100A" w:rsidP="00F37080">
      <w:pPr>
        <w:spacing w:after="0"/>
        <w:rPr>
          <w:rFonts w:ascii="Arial" w:eastAsia="Times New Roman" w:hAnsi="Arial" w:cs="Arial"/>
          <w:sz w:val="18"/>
          <w:szCs w:val="18"/>
          <w:lang w:eastAsia="sl-SI"/>
        </w:rPr>
      </w:pPr>
    </w:p>
    <w:p w14:paraId="2FC070DF" w14:textId="77777777" w:rsidR="001E100A" w:rsidRPr="001E100A" w:rsidRDefault="001E100A" w:rsidP="00F37080">
      <w:pPr>
        <w:tabs>
          <w:tab w:val="left" w:pos="5529"/>
        </w:tabs>
        <w:spacing w:after="0"/>
        <w:jc w:val="both"/>
        <w:rPr>
          <w:rFonts w:ascii="Arial" w:eastAsia="Times New Roman" w:hAnsi="Arial" w:cs="Arial"/>
          <w:b/>
          <w:sz w:val="18"/>
          <w:szCs w:val="18"/>
          <w:lang w:eastAsia="sl-SI"/>
        </w:rPr>
      </w:pPr>
      <w:r w:rsidRPr="001E100A">
        <w:rPr>
          <w:rFonts w:ascii="Arial" w:eastAsia="Times New Roman" w:hAnsi="Arial" w:cs="Arial"/>
          <w:b/>
          <w:sz w:val="18"/>
          <w:szCs w:val="18"/>
          <w:lang w:eastAsia="sl-SI"/>
        </w:rPr>
        <w:t>IZVAJALEC</w:t>
      </w:r>
      <w:r w:rsidRPr="001E100A">
        <w:rPr>
          <w:rFonts w:ascii="Arial" w:eastAsia="Times New Roman" w:hAnsi="Arial" w:cs="Arial"/>
          <w:b/>
          <w:sz w:val="18"/>
          <w:szCs w:val="18"/>
          <w:lang w:eastAsia="sl-SI"/>
        </w:rPr>
        <w:tab/>
        <w:t>NAROČNIK</w:t>
      </w:r>
    </w:p>
    <w:p w14:paraId="04B6DF93" w14:textId="77777777" w:rsidR="001E100A" w:rsidRPr="001E100A" w:rsidRDefault="001E100A" w:rsidP="00F37080">
      <w:pPr>
        <w:spacing w:after="0"/>
        <w:jc w:val="both"/>
        <w:rPr>
          <w:rFonts w:ascii="Arial" w:eastAsia="Times New Roman" w:hAnsi="Arial" w:cs="Arial"/>
          <w:sz w:val="18"/>
          <w:szCs w:val="18"/>
          <w:lang w:eastAsia="sl-SI"/>
        </w:rPr>
      </w:pPr>
    </w:p>
    <w:p w14:paraId="76ABC598" w14:textId="77777777" w:rsidR="001E100A" w:rsidRPr="001E100A" w:rsidRDefault="001E100A" w:rsidP="00F37080">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Univerza na Primorskem</w:t>
      </w:r>
    </w:p>
    <w:p w14:paraId="36C84517" w14:textId="77777777" w:rsidR="001E100A" w:rsidRPr="001E100A" w:rsidRDefault="001E100A" w:rsidP="00F37080">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ab/>
        <w:t>Università del litorale</w:t>
      </w:r>
    </w:p>
    <w:p w14:paraId="3C0F5A59" w14:textId="77777777" w:rsidR="001E100A" w:rsidRPr="001E100A" w:rsidRDefault="001E100A" w:rsidP="00F37080">
      <w:pPr>
        <w:tabs>
          <w:tab w:val="left" w:pos="5529"/>
        </w:tabs>
        <w:spacing w:after="0"/>
        <w:rPr>
          <w:rFonts w:ascii="Arial" w:eastAsia="Times New Roman" w:hAnsi="Arial" w:cs="Arial"/>
          <w:sz w:val="18"/>
          <w:szCs w:val="18"/>
          <w:lang w:eastAsia="sl-SI"/>
        </w:rPr>
      </w:pPr>
    </w:p>
    <w:p w14:paraId="3409DDC0" w14:textId="77777777" w:rsidR="001E100A" w:rsidRPr="001E100A" w:rsidRDefault="001E100A" w:rsidP="00F37080">
      <w:pPr>
        <w:tabs>
          <w:tab w:val="left" w:pos="5529"/>
        </w:tabs>
        <w:spacing w:after="0"/>
        <w:rPr>
          <w:rFonts w:ascii="Arial" w:eastAsia="Times New Roman" w:hAnsi="Arial" w:cs="Arial"/>
          <w:sz w:val="18"/>
          <w:szCs w:val="18"/>
          <w:lang w:eastAsia="sl-SI"/>
        </w:rPr>
      </w:pPr>
      <w:r w:rsidRPr="001E100A">
        <w:rPr>
          <w:rFonts w:ascii="Arial" w:eastAsia="Times New Roman" w:hAnsi="Arial" w:cs="Arial"/>
          <w:sz w:val="18"/>
          <w:szCs w:val="18"/>
          <w:lang w:eastAsia="sl-SI"/>
        </w:rPr>
        <w:t>__________________________________</w:t>
      </w:r>
      <w:r w:rsidRPr="001E100A">
        <w:rPr>
          <w:rFonts w:ascii="Arial" w:eastAsia="Times New Roman" w:hAnsi="Arial" w:cs="Arial"/>
          <w:sz w:val="18"/>
          <w:szCs w:val="18"/>
          <w:lang w:eastAsia="sl-SI"/>
        </w:rPr>
        <w:tab/>
        <w:t>prof. dr. Klavdija Kutnar, rektorica</w:t>
      </w:r>
    </w:p>
    <w:p w14:paraId="798CEB49"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p>
    <w:p w14:paraId="2E2B35DF"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Številka:</w:t>
      </w:r>
      <w:r w:rsidRPr="001E100A">
        <w:rPr>
          <w:rFonts w:ascii="Arial" w:eastAsia="Times New Roman" w:hAnsi="Arial" w:cs="Arial"/>
          <w:sz w:val="18"/>
          <w:szCs w:val="18"/>
          <w:lang w:eastAsia="sl-SI"/>
        </w:rPr>
        <w:tab/>
        <w:t>Številka: _____________</w:t>
      </w:r>
    </w:p>
    <w:p w14:paraId="4ABE8AA5"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p>
    <w:p w14:paraId="0AD9C598"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r w:rsidRPr="001E100A">
        <w:rPr>
          <w:rFonts w:ascii="Arial" w:eastAsia="Times New Roman" w:hAnsi="Arial" w:cs="Arial"/>
          <w:sz w:val="18"/>
          <w:szCs w:val="18"/>
          <w:lang w:eastAsia="sl-SI"/>
        </w:rPr>
        <w:t>Datum:</w:t>
      </w:r>
      <w:r w:rsidRPr="001E100A">
        <w:rPr>
          <w:rFonts w:ascii="Arial" w:eastAsia="Times New Roman" w:hAnsi="Arial" w:cs="Arial"/>
          <w:sz w:val="18"/>
          <w:szCs w:val="18"/>
          <w:lang w:eastAsia="sl-SI"/>
        </w:rPr>
        <w:tab/>
        <w:t>Datum:</w:t>
      </w:r>
    </w:p>
    <w:p w14:paraId="5F7E100A" w14:textId="77777777" w:rsidR="001E100A" w:rsidRPr="001E100A" w:rsidRDefault="001E100A" w:rsidP="00F37080">
      <w:pPr>
        <w:spacing w:after="0"/>
        <w:rPr>
          <w:rFonts w:ascii="Arial" w:eastAsia="Times New Roman" w:hAnsi="Arial" w:cs="Arial"/>
          <w:sz w:val="18"/>
          <w:szCs w:val="18"/>
          <w:lang w:eastAsia="sl-SI"/>
        </w:rPr>
      </w:pPr>
    </w:p>
    <w:p w14:paraId="023A35D7" w14:textId="77777777" w:rsidR="001E100A" w:rsidRPr="001E100A" w:rsidRDefault="001E100A" w:rsidP="00F37080">
      <w:pPr>
        <w:tabs>
          <w:tab w:val="left" w:pos="5529"/>
        </w:tabs>
        <w:spacing w:after="0"/>
        <w:jc w:val="both"/>
        <w:rPr>
          <w:rFonts w:ascii="Arial" w:eastAsia="Times New Roman" w:hAnsi="Arial" w:cs="Arial"/>
          <w:sz w:val="18"/>
          <w:szCs w:val="18"/>
          <w:lang w:eastAsia="sl-SI"/>
        </w:rPr>
      </w:pPr>
      <w:bookmarkStart w:id="4" w:name="_Toc528123114"/>
      <w:bookmarkStart w:id="5" w:name="_Toc528123983"/>
      <w:bookmarkStart w:id="6" w:name="_Toc528124192"/>
      <w:bookmarkStart w:id="7" w:name="_Toc528124437"/>
      <w:bookmarkStart w:id="8" w:name="_Toc528372865"/>
      <w:bookmarkStart w:id="9" w:name="_Toc92517686"/>
      <w:bookmarkStart w:id="10" w:name="_Toc93110971"/>
      <w:bookmarkStart w:id="11" w:name="_Toc93113467"/>
    </w:p>
    <w:bookmarkEnd w:id="4"/>
    <w:bookmarkEnd w:id="5"/>
    <w:bookmarkEnd w:id="6"/>
    <w:bookmarkEnd w:id="7"/>
    <w:bookmarkEnd w:id="8"/>
    <w:bookmarkEnd w:id="9"/>
    <w:bookmarkEnd w:id="10"/>
    <w:bookmarkEnd w:id="11"/>
    <w:p w14:paraId="285FE810" w14:textId="05B12F2C" w:rsidR="006164B0" w:rsidRDefault="006164B0" w:rsidP="001E100A">
      <w:pPr>
        <w:spacing w:before="225" w:after="225" w:line="240" w:lineRule="auto"/>
        <w:jc w:val="both"/>
      </w:pPr>
    </w:p>
    <w:sectPr w:rsidR="006164B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18469" w14:textId="77777777" w:rsidR="00DB25EC" w:rsidRDefault="00DB25EC" w:rsidP="006975C6">
      <w:pPr>
        <w:spacing w:after="0" w:line="240" w:lineRule="auto"/>
      </w:pPr>
      <w:r>
        <w:separator/>
      </w:r>
    </w:p>
  </w:endnote>
  <w:endnote w:type="continuationSeparator" w:id="0">
    <w:p w14:paraId="78E6D7D6" w14:textId="77777777" w:rsidR="00DB25EC" w:rsidRDefault="00DB25E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136E5" w14:textId="77777777" w:rsidR="00F45527" w:rsidRDefault="00F45527" w:rsidP="00F45527">
    <w:pPr>
      <w:pStyle w:val="Footer"/>
      <w:shd w:val="clear" w:color="auto" w:fill="FFFFFF" w:themeFill="background1"/>
      <w:ind w:left="7513"/>
      <w:jc w:val="center"/>
      <w:rPr>
        <w:rFonts w:ascii="Arial" w:hAnsi="Arial" w:cs="Arial"/>
        <w:sz w:val="18"/>
        <w:szCs w:val="18"/>
      </w:rPr>
    </w:pPr>
  </w:p>
  <w:p w14:paraId="6AD3ABF5" w14:textId="77777777" w:rsidR="00F45527" w:rsidRPr="003D28FF" w:rsidRDefault="00000000" w:rsidP="00F45527">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F45527" w:rsidRPr="003D28FF">
          <w:rPr>
            <w:rFonts w:ascii="Arial" w:hAnsi="Arial" w:cs="Arial"/>
            <w:sz w:val="18"/>
            <w:szCs w:val="18"/>
          </w:rPr>
          <w:fldChar w:fldCharType="begin"/>
        </w:r>
        <w:r w:rsidR="00F45527" w:rsidRPr="003D28FF">
          <w:rPr>
            <w:rFonts w:ascii="Arial" w:hAnsi="Arial" w:cs="Arial"/>
            <w:sz w:val="18"/>
            <w:szCs w:val="18"/>
          </w:rPr>
          <w:instrText xml:space="preserve"> PAGE   \* MERGEFORMAT </w:instrText>
        </w:r>
        <w:r w:rsidR="00F45527" w:rsidRPr="003D28FF">
          <w:rPr>
            <w:rFonts w:ascii="Arial" w:hAnsi="Arial" w:cs="Arial"/>
            <w:sz w:val="18"/>
            <w:szCs w:val="18"/>
          </w:rPr>
          <w:fldChar w:fldCharType="separate"/>
        </w:r>
        <w:r w:rsidR="00F45527">
          <w:rPr>
            <w:rFonts w:ascii="Arial" w:hAnsi="Arial" w:cs="Arial"/>
            <w:sz w:val="18"/>
            <w:szCs w:val="18"/>
          </w:rPr>
          <w:t>1</w:t>
        </w:r>
        <w:r w:rsidR="00F45527" w:rsidRPr="003D28FF">
          <w:rPr>
            <w:rFonts w:ascii="Arial" w:hAnsi="Arial" w:cs="Arial"/>
            <w:noProof/>
            <w:sz w:val="18"/>
            <w:szCs w:val="18"/>
          </w:rPr>
          <w:fldChar w:fldCharType="end"/>
        </w:r>
      </w:sdtContent>
    </w:sdt>
  </w:p>
  <w:p w14:paraId="5578D2C2" w14:textId="3C08793D" w:rsidR="00F45527" w:rsidRDefault="00F45527" w:rsidP="00F45527">
    <w:pPr>
      <w:pStyle w:val="Footer"/>
      <w:jc w:val="center"/>
      <w:rPr>
        <w:rFonts w:ascii="Arial" w:hAnsi="Arial" w:cs="Arial"/>
        <w:sz w:val="18"/>
        <w:szCs w:val="18"/>
      </w:rPr>
    </w:pPr>
    <w:r>
      <w:rPr>
        <w:rFonts w:ascii="Arial" w:hAnsi="Arial" w:cs="Arial"/>
        <w:sz w:val="18"/>
        <w:szCs w:val="18"/>
      </w:rPr>
      <w:t>RAZPISNA DOKUMENTACIJA</w:t>
    </w:r>
  </w:p>
  <w:p w14:paraId="173A46F4" w14:textId="77777777" w:rsidR="00F45527" w:rsidRDefault="00F45527" w:rsidP="00F45527">
    <w:pPr>
      <w:pStyle w:val="Footer"/>
      <w:jc w:val="center"/>
      <w:rPr>
        <w:rFonts w:ascii="Arial" w:hAnsi="Arial" w:cs="Arial"/>
        <w:sz w:val="18"/>
        <w:szCs w:val="18"/>
      </w:rPr>
    </w:pPr>
  </w:p>
  <w:p w14:paraId="54CFF162" w14:textId="453C1C8E" w:rsidR="00C96867" w:rsidRPr="00F45527" w:rsidRDefault="00F45527" w:rsidP="00F45527">
    <w:pPr>
      <w:pStyle w:val="Footer"/>
      <w:jc w:val="center"/>
      <w:rPr>
        <w:rFonts w:ascii="Arial" w:hAnsi="Arial" w:cs="Arial"/>
        <w:b/>
        <w:bCs/>
        <w:sz w:val="18"/>
        <w:szCs w:val="18"/>
      </w:rPr>
    </w:pPr>
    <w:r w:rsidRPr="00B118FB">
      <w:rPr>
        <w:rFonts w:ascii="Arial" w:hAnsi="Arial" w:cs="Arial"/>
        <w:b/>
        <w:bCs/>
        <w:sz w:val="18"/>
        <w:szCs w:val="18"/>
      </w:rPr>
      <w:t>Okolju prijazne storitve vzdrževalnih del v poslovnih prostorih v uporabi Univerze na Primorskem za obdobje dveh let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718E6"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F0D16"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C4E30"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822C2"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1C9CF"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187E5"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C220F"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0CAA4"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2DA93" w14:textId="77777777" w:rsidR="00DB25EC" w:rsidRDefault="00DB25EC" w:rsidP="006975C6">
      <w:pPr>
        <w:spacing w:after="0" w:line="240" w:lineRule="auto"/>
      </w:pPr>
      <w:r>
        <w:separator/>
      </w:r>
    </w:p>
  </w:footnote>
  <w:footnote w:type="continuationSeparator" w:id="0">
    <w:p w14:paraId="5D087CA8" w14:textId="77777777" w:rsidR="00DB25EC" w:rsidRDefault="00DB25E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CFAF4" w14:textId="77777777" w:rsidR="00F45527" w:rsidRPr="009C4E4E" w:rsidRDefault="00F45527" w:rsidP="00F45527">
    <w:pPr>
      <w:pStyle w:val="Header"/>
    </w:pPr>
  </w:p>
  <w:tbl>
    <w:tblPr>
      <w:tblW w:w="0" w:type="auto"/>
      <w:tblLook w:val="04A0" w:firstRow="1" w:lastRow="0" w:firstColumn="1" w:lastColumn="0" w:noHBand="0" w:noVBand="1"/>
    </w:tblPr>
    <w:tblGrid>
      <w:gridCol w:w="1216"/>
      <w:gridCol w:w="3897"/>
      <w:gridCol w:w="3957"/>
    </w:tblGrid>
    <w:tr w:rsidR="00F45527" w:rsidRPr="006F1DA5" w14:paraId="645CFDC5" w14:textId="77777777" w:rsidTr="00D87DE9">
      <w:trPr>
        <w:trHeight w:val="1268"/>
      </w:trPr>
      <w:tc>
        <w:tcPr>
          <w:tcW w:w="993" w:type="dxa"/>
        </w:tcPr>
        <w:p w14:paraId="20245F53" w14:textId="77777777" w:rsidR="00F45527" w:rsidRPr="006F1DA5" w:rsidRDefault="00F45527" w:rsidP="00F45527">
          <w:pPr>
            <w:pStyle w:val="Header"/>
            <w:rPr>
              <w:rFonts w:ascii="Arial" w:hAnsi="Arial" w:cs="Arial"/>
              <w:b/>
              <w:color w:val="000000" w:themeColor="text1"/>
            </w:rPr>
          </w:pPr>
          <w:r>
            <w:rPr>
              <w:noProof/>
              <w:lang w:eastAsia="sl-SI"/>
            </w:rPr>
            <w:drawing>
              <wp:anchor distT="0" distB="0" distL="114300" distR="114300" simplePos="0" relativeHeight="251660800" behindDoc="0" locked="0" layoutInCell="1" allowOverlap="1" wp14:anchorId="7B358623" wp14:editId="4F67F6A8">
                <wp:simplePos x="0" y="0"/>
                <wp:positionH relativeFrom="column">
                  <wp:posOffset>-68234</wp:posOffset>
                </wp:positionH>
                <wp:positionV relativeFrom="paragraph">
                  <wp:posOffset>0</wp:posOffset>
                </wp:positionV>
                <wp:extent cx="631825" cy="779145"/>
                <wp:effectExtent l="0" t="0" r="3175" b="0"/>
                <wp:wrapSquare wrapText="bothSides"/>
                <wp:docPr id="1888195302"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31825" cy="779145"/>
                        </a:xfrm>
                        <a:prstGeom prst="rect">
                          <a:avLst/>
                        </a:prstGeom>
                      </pic:spPr>
                    </pic:pic>
                  </a:graphicData>
                </a:graphic>
                <wp14:sizeRelH relativeFrom="page">
                  <wp14:pctWidth>0</wp14:pctWidth>
                </wp14:sizeRelH>
                <wp14:sizeRelV relativeFrom="page">
                  <wp14:pctHeight>0</wp14:pctHeight>
                </wp14:sizeRelV>
              </wp:anchor>
            </w:drawing>
          </w:r>
        </w:p>
      </w:tc>
      <w:tc>
        <w:tcPr>
          <w:tcW w:w="3984" w:type="dxa"/>
        </w:tcPr>
        <w:p w14:paraId="2E69B038" w14:textId="77777777" w:rsidR="00F45527" w:rsidRDefault="00F45527" w:rsidP="00F45527">
          <w:pPr>
            <w:pStyle w:val="Header"/>
            <w:rPr>
              <w:rFonts w:ascii="Arial" w:hAnsi="Arial" w:cs="Arial"/>
              <w:b/>
              <w:color w:val="000000" w:themeColor="text1"/>
              <w:sz w:val="18"/>
              <w:szCs w:val="18"/>
            </w:rPr>
          </w:pPr>
          <w:r w:rsidRPr="00F81B60">
            <w:rPr>
              <w:rFonts w:ascii="Arial" w:hAnsi="Arial" w:cs="Arial"/>
              <w:b/>
              <w:color w:val="000000" w:themeColor="text1"/>
              <w:sz w:val="18"/>
              <w:szCs w:val="18"/>
            </w:rPr>
            <w:t xml:space="preserve">UNIVERZA NA PRIMORSKEM </w:t>
          </w:r>
        </w:p>
        <w:p w14:paraId="279A2F9C" w14:textId="77777777" w:rsidR="00F45527" w:rsidRDefault="00F45527" w:rsidP="00F45527">
          <w:pPr>
            <w:pStyle w:val="Header"/>
            <w:rPr>
              <w:rFonts w:ascii="Arial" w:hAnsi="Arial" w:cs="Arial"/>
              <w:color w:val="000000" w:themeColor="text1"/>
              <w:sz w:val="16"/>
              <w:szCs w:val="16"/>
            </w:rPr>
          </w:pPr>
          <w:r w:rsidRPr="00F81B60">
            <w:rPr>
              <w:rFonts w:ascii="Arial" w:hAnsi="Arial" w:cs="Arial"/>
              <w:b/>
              <w:color w:val="000000" w:themeColor="text1"/>
              <w:sz w:val="18"/>
              <w:szCs w:val="18"/>
            </w:rPr>
            <w:t>UNIVERSIT</w:t>
          </w:r>
          <w:r w:rsidRPr="00C87A98">
            <w:rPr>
              <w:rFonts w:ascii="Arial" w:hAnsi="Arial" w:cs="Arial"/>
              <w:b/>
              <w:color w:val="000000" w:themeColor="text1"/>
              <w:sz w:val="18"/>
              <w:szCs w:val="18"/>
            </w:rPr>
            <w:t>À</w:t>
          </w:r>
          <w:r w:rsidRPr="00F81B60">
            <w:rPr>
              <w:rFonts w:ascii="Arial" w:hAnsi="Arial" w:cs="Arial"/>
              <w:b/>
              <w:color w:val="000000" w:themeColor="text1"/>
              <w:sz w:val="18"/>
              <w:szCs w:val="18"/>
            </w:rPr>
            <w:t xml:space="preserve"> DEL LITORALE</w:t>
          </w:r>
        </w:p>
        <w:p w14:paraId="6121304A" w14:textId="77777777" w:rsidR="00F45527" w:rsidRDefault="00F45527" w:rsidP="00F45527">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Titov trg 4 </w:t>
          </w:r>
        </w:p>
        <w:p w14:paraId="51465EB3" w14:textId="77777777" w:rsidR="00F45527" w:rsidRPr="006F1DA5" w:rsidRDefault="00F45527" w:rsidP="00F45527">
          <w:pPr>
            <w:pStyle w:val="Header"/>
            <w:rPr>
              <w:rFonts w:ascii="Arial" w:hAnsi="Arial" w:cs="Arial"/>
              <w:color w:val="000000" w:themeColor="text1"/>
              <w:sz w:val="16"/>
              <w:szCs w:val="16"/>
            </w:rPr>
          </w:pPr>
          <w:r w:rsidRPr="00F81B60">
            <w:rPr>
              <w:rFonts w:ascii="Arial" w:hAnsi="Arial" w:cs="Arial"/>
              <w:color w:val="000000" w:themeColor="text1"/>
              <w:sz w:val="16"/>
              <w:szCs w:val="16"/>
            </w:rPr>
            <w:t xml:space="preserve">6000 Koper </w:t>
          </w:r>
          <w:r>
            <w:rPr>
              <w:rFonts w:ascii="Arial" w:hAnsi="Arial" w:cs="Arial"/>
              <w:color w:val="000000" w:themeColor="text1"/>
              <w:sz w:val="16"/>
              <w:szCs w:val="16"/>
            </w:rPr>
            <w:t>–</w:t>
          </w:r>
          <w:r w:rsidRPr="00F81B60">
            <w:rPr>
              <w:rFonts w:ascii="Arial" w:hAnsi="Arial" w:cs="Arial"/>
              <w:color w:val="000000" w:themeColor="text1"/>
              <w:sz w:val="16"/>
              <w:szCs w:val="16"/>
            </w:rPr>
            <w:t xml:space="preserve"> Capodistria</w:t>
          </w:r>
        </w:p>
        <w:p w14:paraId="13ABCE60" w14:textId="77777777" w:rsidR="00F45527" w:rsidRPr="006F1DA5" w:rsidRDefault="00F45527" w:rsidP="00F45527">
          <w:pPr>
            <w:pStyle w:val="Header"/>
            <w:rPr>
              <w:rFonts w:ascii="Arial" w:hAnsi="Arial" w:cs="Arial"/>
              <w:color w:val="000000" w:themeColor="text1"/>
              <w:sz w:val="16"/>
              <w:szCs w:val="16"/>
            </w:rPr>
          </w:pPr>
          <w:r w:rsidRPr="006F1DA5">
            <w:rPr>
              <w:rFonts w:ascii="Arial" w:hAnsi="Arial" w:cs="Arial"/>
              <w:color w:val="000000" w:themeColor="text1"/>
              <w:sz w:val="16"/>
              <w:szCs w:val="16"/>
            </w:rPr>
            <w:t>Splet:</w:t>
          </w:r>
          <w:r>
            <w:rPr>
              <w:rFonts w:ascii="Arial" w:hAnsi="Arial" w:cs="Arial"/>
              <w:color w:val="000000" w:themeColor="text1"/>
              <w:sz w:val="16"/>
              <w:szCs w:val="16"/>
            </w:rPr>
            <w:t xml:space="preserve">  </w:t>
          </w:r>
          <w:r w:rsidRPr="00F81B60">
            <w:rPr>
              <w:rFonts w:ascii="Arial" w:hAnsi="Arial" w:cs="Arial"/>
              <w:color w:val="000000" w:themeColor="text1"/>
              <w:sz w:val="16"/>
              <w:szCs w:val="16"/>
            </w:rPr>
            <w:t>https://www.upr.si/</w:t>
          </w:r>
        </w:p>
        <w:p w14:paraId="4118E815" w14:textId="77777777" w:rsidR="00F45527" w:rsidRPr="006F1DA5" w:rsidRDefault="00F45527" w:rsidP="00F45527">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F81B60">
            <w:rPr>
              <w:rFonts w:ascii="Arial" w:hAnsi="Arial" w:cs="Arial"/>
              <w:color w:val="000000" w:themeColor="text1"/>
              <w:sz w:val="16"/>
              <w:szCs w:val="16"/>
            </w:rPr>
            <w:t>info@upr.si</w:t>
          </w:r>
        </w:p>
      </w:tc>
      <w:tc>
        <w:tcPr>
          <w:tcW w:w="4093" w:type="dxa"/>
        </w:tcPr>
        <w:p w14:paraId="738C31BC" w14:textId="77777777" w:rsidR="00F45527" w:rsidRPr="006F1DA5" w:rsidRDefault="00F45527" w:rsidP="00F45527">
          <w:pPr>
            <w:pStyle w:val="Header"/>
            <w:rPr>
              <w:rFonts w:ascii="Arial" w:hAnsi="Arial" w:cs="Arial"/>
              <w:b/>
              <w:color w:val="000000" w:themeColor="text1"/>
            </w:rPr>
          </w:pPr>
        </w:p>
      </w:tc>
    </w:tr>
  </w:tbl>
  <w:p w14:paraId="20FC9F38" w14:textId="77777777" w:rsidR="00C96867" w:rsidRPr="00F45527" w:rsidRDefault="00C96867" w:rsidP="00F4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2752C6"/>
    <w:multiLevelType w:val="hybridMultilevel"/>
    <w:tmpl w:val="5EE62BBA"/>
    <w:lvl w:ilvl="0" w:tplc="DA882F10">
      <w:start w:val="1"/>
      <w:numFmt w:val="lowerLetter"/>
      <w:lvlText w:val="%1."/>
      <w:lvlJc w:val="left"/>
      <w:pPr>
        <w:ind w:left="502"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4DF7C8D"/>
    <w:multiLevelType w:val="hybridMultilevel"/>
    <w:tmpl w:val="E1A2A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B53DD"/>
    <w:multiLevelType w:val="hybridMultilevel"/>
    <w:tmpl w:val="023069FC"/>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53781"/>
    <w:multiLevelType w:val="hybridMultilevel"/>
    <w:tmpl w:val="1B9C77D4"/>
    <w:lvl w:ilvl="0" w:tplc="D324A284">
      <w:start w:val="8"/>
      <w:numFmt w:val="bullet"/>
      <w:lvlText w:val="-"/>
      <w:lvlJc w:val="left"/>
      <w:pPr>
        <w:ind w:left="360" w:hanging="360"/>
      </w:pPr>
      <w:rPr>
        <w:rFonts w:ascii="Calibri" w:eastAsiaTheme="minorEastAsia"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E2A1C70"/>
    <w:multiLevelType w:val="hybridMultilevel"/>
    <w:tmpl w:val="59963518"/>
    <w:lvl w:ilvl="0" w:tplc="29FE460A">
      <w:start w:val="1"/>
      <w:numFmt w:val="bullet"/>
      <w:lvlText w:val=""/>
      <w:lvlJc w:val="left"/>
      <w:pPr>
        <w:ind w:left="720" w:hanging="360"/>
      </w:pPr>
      <w:rPr>
        <w:rFonts w:ascii="Symbol" w:hAnsi="Symbol" w:cs="Symbol" w:hint="default"/>
        <w:sz w:val="18"/>
        <w:szCs w:val="18"/>
      </w:rPr>
    </w:lvl>
    <w:lvl w:ilvl="1" w:tplc="449EF1B8">
      <w:start w:val="1"/>
      <w:numFmt w:val="bullet"/>
      <w:lvlText w:val="o"/>
      <w:lvlJc w:val="left"/>
      <w:pPr>
        <w:ind w:left="1440" w:hanging="360"/>
      </w:pPr>
      <w:rPr>
        <w:rFonts w:ascii="Courier New" w:hAnsi="Courier New" w:cs="Courier New" w:hint="default"/>
      </w:rPr>
    </w:lvl>
    <w:lvl w:ilvl="2" w:tplc="ABCAD500">
      <w:start w:val="1"/>
      <w:numFmt w:val="bullet"/>
      <w:lvlText w:val=""/>
      <w:lvlJc w:val="left"/>
      <w:pPr>
        <w:ind w:left="2160" w:hanging="360"/>
      </w:pPr>
      <w:rPr>
        <w:rFonts w:ascii="Wingdings" w:hAnsi="Wingdings" w:cs="Wingdings" w:hint="default"/>
      </w:rPr>
    </w:lvl>
    <w:lvl w:ilvl="3" w:tplc="E86E7324">
      <w:start w:val="1"/>
      <w:numFmt w:val="bullet"/>
      <w:lvlText w:val=""/>
      <w:lvlJc w:val="left"/>
      <w:pPr>
        <w:ind w:left="2880" w:hanging="360"/>
      </w:pPr>
      <w:rPr>
        <w:rFonts w:ascii="Symbol" w:hAnsi="Symbol" w:cs="Symbol" w:hint="default"/>
      </w:rPr>
    </w:lvl>
    <w:lvl w:ilvl="4" w:tplc="CDCC8B60">
      <w:start w:val="1"/>
      <w:numFmt w:val="bullet"/>
      <w:lvlText w:val="o"/>
      <w:lvlJc w:val="left"/>
      <w:pPr>
        <w:ind w:left="3600" w:hanging="360"/>
      </w:pPr>
      <w:rPr>
        <w:rFonts w:ascii="Courier New" w:hAnsi="Courier New" w:cs="Courier New" w:hint="default"/>
      </w:rPr>
    </w:lvl>
    <w:lvl w:ilvl="5" w:tplc="6D0CF78E">
      <w:start w:val="1"/>
      <w:numFmt w:val="bullet"/>
      <w:lvlText w:val=""/>
      <w:lvlJc w:val="left"/>
      <w:pPr>
        <w:ind w:left="4320" w:hanging="360"/>
      </w:pPr>
      <w:rPr>
        <w:rFonts w:ascii="Wingdings" w:hAnsi="Wingdings" w:cs="Wingdings" w:hint="default"/>
      </w:rPr>
    </w:lvl>
    <w:lvl w:ilvl="6" w:tplc="B96CD866">
      <w:start w:val="1"/>
      <w:numFmt w:val="bullet"/>
      <w:lvlText w:val=""/>
      <w:lvlJc w:val="left"/>
      <w:pPr>
        <w:ind w:left="5040" w:hanging="360"/>
      </w:pPr>
      <w:rPr>
        <w:rFonts w:ascii="Symbol" w:hAnsi="Symbol" w:cs="Symbol" w:hint="default"/>
      </w:rPr>
    </w:lvl>
    <w:lvl w:ilvl="7" w:tplc="6B78326A">
      <w:start w:val="1"/>
      <w:numFmt w:val="bullet"/>
      <w:lvlText w:val="o"/>
      <w:lvlJc w:val="left"/>
      <w:pPr>
        <w:ind w:left="5760" w:hanging="360"/>
      </w:pPr>
      <w:rPr>
        <w:rFonts w:ascii="Courier New" w:hAnsi="Courier New" w:cs="Courier New" w:hint="default"/>
      </w:rPr>
    </w:lvl>
    <w:lvl w:ilvl="8" w:tplc="717C0AFA">
      <w:start w:val="1"/>
      <w:numFmt w:val="bullet"/>
      <w:lvlText w:val=""/>
      <w:lvlJc w:val="left"/>
      <w:pPr>
        <w:ind w:left="6480" w:hanging="360"/>
      </w:pPr>
      <w:rPr>
        <w:rFonts w:ascii="Wingdings" w:hAnsi="Wingdings" w:cs="Wingdings" w:hint="default"/>
      </w:rPr>
    </w:lvl>
  </w:abstractNum>
  <w:abstractNum w:abstractNumId="7" w15:restartNumberingAfterBreak="0">
    <w:nsid w:val="0F641B7B"/>
    <w:multiLevelType w:val="hybridMultilevel"/>
    <w:tmpl w:val="E346A41E"/>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7954C0"/>
    <w:multiLevelType w:val="hybridMultilevel"/>
    <w:tmpl w:val="DB5C1C3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34855C2"/>
    <w:multiLevelType w:val="hybridMultilevel"/>
    <w:tmpl w:val="7FD48452"/>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EB6652"/>
    <w:multiLevelType w:val="hybridMultilevel"/>
    <w:tmpl w:val="23A8603E"/>
    <w:lvl w:ilvl="0" w:tplc="8662920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976254"/>
    <w:multiLevelType w:val="hybridMultilevel"/>
    <w:tmpl w:val="5456BD1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C60585"/>
    <w:multiLevelType w:val="hybridMultilevel"/>
    <w:tmpl w:val="7F1A8CF4"/>
    <w:lvl w:ilvl="0" w:tplc="F1E20A30">
      <w:start w:val="1"/>
      <w:numFmt w:val="upperRoman"/>
      <w:lvlText w:val="%1."/>
      <w:lvlJc w:val="right"/>
      <w:pPr>
        <w:ind w:left="720" w:hanging="360"/>
      </w:pPr>
      <w:rPr>
        <w:b/>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9771C1"/>
    <w:multiLevelType w:val="hybridMultilevel"/>
    <w:tmpl w:val="A5400D0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8661DF"/>
    <w:multiLevelType w:val="hybridMultilevel"/>
    <w:tmpl w:val="E90AD1D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D754C7"/>
    <w:multiLevelType w:val="hybridMultilevel"/>
    <w:tmpl w:val="2D0A5802"/>
    <w:lvl w:ilvl="0" w:tplc="C12E74D0">
      <w:start w:val="1"/>
      <w:numFmt w:val="bullet"/>
      <w:lvlText w:val=""/>
      <w:lvlJc w:val="left"/>
      <w:pPr>
        <w:ind w:left="720" w:hanging="360"/>
      </w:pPr>
      <w:rPr>
        <w:rFonts w:ascii="Symbol" w:hAnsi="Symbol" w:cs="Symbol" w:hint="default"/>
        <w:sz w:val="18"/>
        <w:szCs w:val="18"/>
      </w:rPr>
    </w:lvl>
    <w:lvl w:ilvl="1" w:tplc="B7BC538A">
      <w:start w:val="1"/>
      <w:numFmt w:val="bullet"/>
      <w:lvlText w:val="o"/>
      <w:lvlJc w:val="left"/>
      <w:pPr>
        <w:ind w:left="1440" w:hanging="360"/>
      </w:pPr>
      <w:rPr>
        <w:rFonts w:ascii="Courier New" w:hAnsi="Courier New" w:cs="Courier New" w:hint="default"/>
      </w:rPr>
    </w:lvl>
    <w:lvl w:ilvl="2" w:tplc="48B25F76">
      <w:start w:val="1"/>
      <w:numFmt w:val="bullet"/>
      <w:lvlText w:val=""/>
      <w:lvlJc w:val="left"/>
      <w:pPr>
        <w:ind w:left="2160" w:hanging="360"/>
      </w:pPr>
      <w:rPr>
        <w:rFonts w:ascii="Wingdings" w:hAnsi="Wingdings" w:cs="Wingdings" w:hint="default"/>
      </w:rPr>
    </w:lvl>
    <w:lvl w:ilvl="3" w:tplc="A5867C0E">
      <w:start w:val="1"/>
      <w:numFmt w:val="bullet"/>
      <w:lvlText w:val=""/>
      <w:lvlJc w:val="left"/>
      <w:pPr>
        <w:ind w:left="2880" w:hanging="360"/>
      </w:pPr>
      <w:rPr>
        <w:rFonts w:ascii="Symbol" w:hAnsi="Symbol" w:cs="Symbol" w:hint="default"/>
      </w:rPr>
    </w:lvl>
    <w:lvl w:ilvl="4" w:tplc="BEE6254C">
      <w:start w:val="1"/>
      <w:numFmt w:val="bullet"/>
      <w:lvlText w:val="o"/>
      <w:lvlJc w:val="left"/>
      <w:pPr>
        <w:ind w:left="3600" w:hanging="360"/>
      </w:pPr>
      <w:rPr>
        <w:rFonts w:ascii="Courier New" w:hAnsi="Courier New" w:cs="Courier New" w:hint="default"/>
      </w:rPr>
    </w:lvl>
    <w:lvl w:ilvl="5" w:tplc="1862CBEA">
      <w:start w:val="1"/>
      <w:numFmt w:val="bullet"/>
      <w:lvlText w:val=""/>
      <w:lvlJc w:val="left"/>
      <w:pPr>
        <w:ind w:left="4320" w:hanging="360"/>
      </w:pPr>
      <w:rPr>
        <w:rFonts w:ascii="Wingdings" w:hAnsi="Wingdings" w:cs="Wingdings" w:hint="default"/>
      </w:rPr>
    </w:lvl>
    <w:lvl w:ilvl="6" w:tplc="45E6D4F2">
      <w:start w:val="1"/>
      <w:numFmt w:val="bullet"/>
      <w:lvlText w:val=""/>
      <w:lvlJc w:val="left"/>
      <w:pPr>
        <w:ind w:left="5040" w:hanging="360"/>
      </w:pPr>
      <w:rPr>
        <w:rFonts w:ascii="Symbol" w:hAnsi="Symbol" w:cs="Symbol" w:hint="default"/>
      </w:rPr>
    </w:lvl>
    <w:lvl w:ilvl="7" w:tplc="BFF6C264">
      <w:start w:val="1"/>
      <w:numFmt w:val="bullet"/>
      <w:lvlText w:val="o"/>
      <w:lvlJc w:val="left"/>
      <w:pPr>
        <w:ind w:left="5760" w:hanging="360"/>
      </w:pPr>
      <w:rPr>
        <w:rFonts w:ascii="Courier New" w:hAnsi="Courier New" w:cs="Courier New" w:hint="default"/>
      </w:rPr>
    </w:lvl>
    <w:lvl w:ilvl="8" w:tplc="FB52213E">
      <w:start w:val="1"/>
      <w:numFmt w:val="bullet"/>
      <w:lvlText w:val=""/>
      <w:lvlJc w:val="left"/>
      <w:pPr>
        <w:ind w:left="6480" w:hanging="360"/>
      </w:pPr>
      <w:rPr>
        <w:rFonts w:ascii="Wingdings" w:hAnsi="Wingdings" w:cs="Wingdings" w:hint="default"/>
      </w:rPr>
    </w:lvl>
  </w:abstractNum>
  <w:abstractNum w:abstractNumId="1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8835DB6"/>
    <w:multiLevelType w:val="hybridMultilevel"/>
    <w:tmpl w:val="D3225152"/>
    <w:lvl w:ilvl="0" w:tplc="DF869F0C">
      <w:start w:val="1"/>
      <w:numFmt w:val="bullet"/>
      <w:lvlText w:val="-"/>
      <w:lvlJc w:val="left"/>
      <w:pPr>
        <w:ind w:left="765" w:hanging="360"/>
      </w:pPr>
      <w:rPr>
        <w:rFonts w:ascii="Arial Narrow" w:hAnsi="Arial Narro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2C9F13AF"/>
    <w:multiLevelType w:val="hybridMultilevel"/>
    <w:tmpl w:val="A212272E"/>
    <w:lvl w:ilvl="0" w:tplc="6FAE02E6">
      <w:start w:val="1"/>
      <w:numFmt w:val="bullet"/>
      <w:lvlText w:val=""/>
      <w:lvlJc w:val="left"/>
      <w:pPr>
        <w:ind w:left="720" w:hanging="360"/>
      </w:pPr>
      <w:rPr>
        <w:rFonts w:ascii="Symbol" w:hAnsi="Symbol" w:cs="Symbol" w:hint="default"/>
        <w:sz w:val="18"/>
        <w:szCs w:val="18"/>
      </w:rPr>
    </w:lvl>
    <w:lvl w:ilvl="1" w:tplc="A6A6CFE6">
      <w:start w:val="1"/>
      <w:numFmt w:val="bullet"/>
      <w:lvlText w:val="o"/>
      <w:lvlJc w:val="left"/>
      <w:pPr>
        <w:ind w:left="1440" w:hanging="360"/>
      </w:pPr>
      <w:rPr>
        <w:rFonts w:ascii="Courier New" w:hAnsi="Courier New" w:cs="Courier New" w:hint="default"/>
      </w:rPr>
    </w:lvl>
    <w:lvl w:ilvl="2" w:tplc="49B866D8">
      <w:start w:val="1"/>
      <w:numFmt w:val="bullet"/>
      <w:lvlText w:val=""/>
      <w:lvlJc w:val="left"/>
      <w:pPr>
        <w:ind w:left="2160" w:hanging="360"/>
      </w:pPr>
      <w:rPr>
        <w:rFonts w:ascii="Wingdings" w:hAnsi="Wingdings" w:cs="Wingdings" w:hint="default"/>
      </w:rPr>
    </w:lvl>
    <w:lvl w:ilvl="3" w:tplc="0B7E473E">
      <w:start w:val="1"/>
      <w:numFmt w:val="bullet"/>
      <w:lvlText w:val=""/>
      <w:lvlJc w:val="left"/>
      <w:pPr>
        <w:ind w:left="2880" w:hanging="360"/>
      </w:pPr>
      <w:rPr>
        <w:rFonts w:ascii="Symbol" w:hAnsi="Symbol" w:cs="Symbol" w:hint="default"/>
      </w:rPr>
    </w:lvl>
    <w:lvl w:ilvl="4" w:tplc="7E143248">
      <w:start w:val="1"/>
      <w:numFmt w:val="bullet"/>
      <w:lvlText w:val="o"/>
      <w:lvlJc w:val="left"/>
      <w:pPr>
        <w:ind w:left="3600" w:hanging="360"/>
      </w:pPr>
      <w:rPr>
        <w:rFonts w:ascii="Courier New" w:hAnsi="Courier New" w:cs="Courier New" w:hint="default"/>
      </w:rPr>
    </w:lvl>
    <w:lvl w:ilvl="5" w:tplc="6F488632">
      <w:start w:val="1"/>
      <w:numFmt w:val="bullet"/>
      <w:lvlText w:val=""/>
      <w:lvlJc w:val="left"/>
      <w:pPr>
        <w:ind w:left="4320" w:hanging="360"/>
      </w:pPr>
      <w:rPr>
        <w:rFonts w:ascii="Wingdings" w:hAnsi="Wingdings" w:cs="Wingdings" w:hint="default"/>
      </w:rPr>
    </w:lvl>
    <w:lvl w:ilvl="6" w:tplc="B2AE74EA">
      <w:start w:val="1"/>
      <w:numFmt w:val="bullet"/>
      <w:lvlText w:val=""/>
      <w:lvlJc w:val="left"/>
      <w:pPr>
        <w:ind w:left="5040" w:hanging="360"/>
      </w:pPr>
      <w:rPr>
        <w:rFonts w:ascii="Symbol" w:hAnsi="Symbol" w:cs="Symbol" w:hint="default"/>
      </w:rPr>
    </w:lvl>
    <w:lvl w:ilvl="7" w:tplc="93942DEA">
      <w:start w:val="1"/>
      <w:numFmt w:val="bullet"/>
      <w:lvlText w:val="o"/>
      <w:lvlJc w:val="left"/>
      <w:pPr>
        <w:ind w:left="5760" w:hanging="360"/>
      </w:pPr>
      <w:rPr>
        <w:rFonts w:ascii="Courier New" w:hAnsi="Courier New" w:cs="Courier New" w:hint="default"/>
      </w:rPr>
    </w:lvl>
    <w:lvl w:ilvl="8" w:tplc="EB34DD06">
      <w:start w:val="1"/>
      <w:numFmt w:val="bullet"/>
      <w:lvlText w:val=""/>
      <w:lvlJc w:val="left"/>
      <w:pPr>
        <w:ind w:left="6480" w:hanging="360"/>
      </w:pPr>
      <w:rPr>
        <w:rFonts w:ascii="Wingdings" w:hAnsi="Wingdings" w:cs="Wingdings" w:hint="default"/>
      </w:rPr>
    </w:lvl>
  </w:abstractNum>
  <w:abstractNum w:abstractNumId="19" w15:restartNumberingAfterBreak="0">
    <w:nsid w:val="2CA44E53"/>
    <w:multiLevelType w:val="hybridMultilevel"/>
    <w:tmpl w:val="2E3C09E4"/>
    <w:lvl w:ilvl="0" w:tplc="B5B6AB12">
      <w:start w:val="1"/>
      <w:numFmt w:val="bullet"/>
      <w:lvlText w:val=""/>
      <w:lvlJc w:val="left"/>
      <w:pPr>
        <w:ind w:left="720" w:hanging="360"/>
      </w:pPr>
      <w:rPr>
        <w:rFonts w:ascii="Symbol" w:hAnsi="Symbol" w:cs="Symbol" w:hint="default"/>
        <w:sz w:val="18"/>
        <w:szCs w:val="18"/>
      </w:rPr>
    </w:lvl>
    <w:lvl w:ilvl="1" w:tplc="4B3CAC36">
      <w:start w:val="1"/>
      <w:numFmt w:val="bullet"/>
      <w:lvlText w:val="o"/>
      <w:lvlJc w:val="left"/>
      <w:pPr>
        <w:ind w:left="1440" w:hanging="360"/>
      </w:pPr>
      <w:rPr>
        <w:rFonts w:ascii="Courier New" w:hAnsi="Courier New" w:cs="Courier New" w:hint="default"/>
      </w:rPr>
    </w:lvl>
    <w:lvl w:ilvl="2" w:tplc="175C87C0">
      <w:start w:val="1"/>
      <w:numFmt w:val="bullet"/>
      <w:lvlText w:val=""/>
      <w:lvlJc w:val="left"/>
      <w:pPr>
        <w:ind w:left="2160" w:hanging="360"/>
      </w:pPr>
      <w:rPr>
        <w:rFonts w:ascii="Wingdings" w:hAnsi="Wingdings" w:cs="Wingdings" w:hint="default"/>
      </w:rPr>
    </w:lvl>
    <w:lvl w:ilvl="3" w:tplc="728E2362">
      <w:start w:val="1"/>
      <w:numFmt w:val="bullet"/>
      <w:lvlText w:val=""/>
      <w:lvlJc w:val="left"/>
      <w:pPr>
        <w:ind w:left="2880" w:hanging="360"/>
      </w:pPr>
      <w:rPr>
        <w:rFonts w:ascii="Symbol" w:hAnsi="Symbol" w:cs="Symbol" w:hint="default"/>
      </w:rPr>
    </w:lvl>
    <w:lvl w:ilvl="4" w:tplc="ABEE5144">
      <w:start w:val="1"/>
      <w:numFmt w:val="bullet"/>
      <w:lvlText w:val="o"/>
      <w:lvlJc w:val="left"/>
      <w:pPr>
        <w:ind w:left="3600" w:hanging="360"/>
      </w:pPr>
      <w:rPr>
        <w:rFonts w:ascii="Courier New" w:hAnsi="Courier New" w:cs="Courier New" w:hint="default"/>
      </w:rPr>
    </w:lvl>
    <w:lvl w:ilvl="5" w:tplc="25208206">
      <w:start w:val="1"/>
      <w:numFmt w:val="bullet"/>
      <w:lvlText w:val=""/>
      <w:lvlJc w:val="left"/>
      <w:pPr>
        <w:ind w:left="4320" w:hanging="360"/>
      </w:pPr>
      <w:rPr>
        <w:rFonts w:ascii="Wingdings" w:hAnsi="Wingdings" w:cs="Wingdings" w:hint="default"/>
      </w:rPr>
    </w:lvl>
    <w:lvl w:ilvl="6" w:tplc="C068F392">
      <w:start w:val="1"/>
      <w:numFmt w:val="bullet"/>
      <w:lvlText w:val=""/>
      <w:lvlJc w:val="left"/>
      <w:pPr>
        <w:ind w:left="5040" w:hanging="360"/>
      </w:pPr>
      <w:rPr>
        <w:rFonts w:ascii="Symbol" w:hAnsi="Symbol" w:cs="Symbol" w:hint="default"/>
      </w:rPr>
    </w:lvl>
    <w:lvl w:ilvl="7" w:tplc="B34886CE">
      <w:start w:val="1"/>
      <w:numFmt w:val="bullet"/>
      <w:lvlText w:val="o"/>
      <w:lvlJc w:val="left"/>
      <w:pPr>
        <w:ind w:left="5760" w:hanging="360"/>
      </w:pPr>
      <w:rPr>
        <w:rFonts w:ascii="Courier New" w:hAnsi="Courier New" w:cs="Courier New" w:hint="default"/>
      </w:rPr>
    </w:lvl>
    <w:lvl w:ilvl="8" w:tplc="2A44DDA6">
      <w:start w:val="1"/>
      <w:numFmt w:val="bullet"/>
      <w:lvlText w:val=""/>
      <w:lvlJc w:val="left"/>
      <w:pPr>
        <w:ind w:left="6480" w:hanging="360"/>
      </w:pPr>
      <w:rPr>
        <w:rFonts w:ascii="Wingdings" w:hAnsi="Wingdings" w:cs="Wingdings" w:hint="default"/>
      </w:rPr>
    </w:lvl>
  </w:abstractNum>
  <w:abstractNum w:abstractNumId="20" w15:restartNumberingAfterBreak="0">
    <w:nsid w:val="2D182D14"/>
    <w:multiLevelType w:val="hybridMultilevel"/>
    <w:tmpl w:val="95E053DC"/>
    <w:lvl w:ilvl="0" w:tplc="625CD5B2">
      <w:start w:val="1"/>
      <w:numFmt w:val="decimal"/>
      <w:lvlText w:val="2.%1."/>
      <w:lvlJc w:val="left"/>
      <w:pPr>
        <w:ind w:left="567" w:hanging="567"/>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6063855"/>
    <w:multiLevelType w:val="hybridMultilevel"/>
    <w:tmpl w:val="93CA3E72"/>
    <w:lvl w:ilvl="0" w:tplc="F6329FF0">
      <w:start w:val="1"/>
      <w:numFmt w:val="bullet"/>
      <w:lvlText w:val=""/>
      <w:lvlJc w:val="left"/>
      <w:pPr>
        <w:ind w:left="720" w:hanging="360"/>
      </w:pPr>
      <w:rPr>
        <w:rFonts w:ascii="Symbol" w:hAnsi="Symbol" w:cs="Symbol" w:hint="default"/>
        <w:sz w:val="18"/>
        <w:szCs w:val="18"/>
      </w:rPr>
    </w:lvl>
    <w:lvl w:ilvl="1" w:tplc="5066C8D8">
      <w:start w:val="1"/>
      <w:numFmt w:val="bullet"/>
      <w:lvlText w:val="o"/>
      <w:lvlJc w:val="left"/>
      <w:pPr>
        <w:ind w:left="1440" w:hanging="360"/>
      </w:pPr>
      <w:rPr>
        <w:rFonts w:ascii="Courier New" w:hAnsi="Courier New" w:cs="Courier New" w:hint="default"/>
      </w:rPr>
    </w:lvl>
    <w:lvl w:ilvl="2" w:tplc="928A657C">
      <w:start w:val="1"/>
      <w:numFmt w:val="bullet"/>
      <w:lvlText w:val=""/>
      <w:lvlJc w:val="left"/>
      <w:pPr>
        <w:ind w:left="2160" w:hanging="360"/>
      </w:pPr>
      <w:rPr>
        <w:rFonts w:ascii="Wingdings" w:hAnsi="Wingdings" w:cs="Wingdings" w:hint="default"/>
      </w:rPr>
    </w:lvl>
    <w:lvl w:ilvl="3" w:tplc="BBA64F94">
      <w:start w:val="1"/>
      <w:numFmt w:val="bullet"/>
      <w:lvlText w:val=""/>
      <w:lvlJc w:val="left"/>
      <w:pPr>
        <w:ind w:left="2880" w:hanging="360"/>
      </w:pPr>
      <w:rPr>
        <w:rFonts w:ascii="Symbol" w:hAnsi="Symbol" w:cs="Symbol" w:hint="default"/>
      </w:rPr>
    </w:lvl>
    <w:lvl w:ilvl="4" w:tplc="41642A16">
      <w:start w:val="1"/>
      <w:numFmt w:val="bullet"/>
      <w:lvlText w:val="o"/>
      <w:lvlJc w:val="left"/>
      <w:pPr>
        <w:ind w:left="3600" w:hanging="360"/>
      </w:pPr>
      <w:rPr>
        <w:rFonts w:ascii="Courier New" w:hAnsi="Courier New" w:cs="Courier New" w:hint="default"/>
      </w:rPr>
    </w:lvl>
    <w:lvl w:ilvl="5" w:tplc="D5CEF3B8">
      <w:start w:val="1"/>
      <w:numFmt w:val="bullet"/>
      <w:lvlText w:val=""/>
      <w:lvlJc w:val="left"/>
      <w:pPr>
        <w:ind w:left="4320" w:hanging="360"/>
      </w:pPr>
      <w:rPr>
        <w:rFonts w:ascii="Wingdings" w:hAnsi="Wingdings" w:cs="Wingdings" w:hint="default"/>
      </w:rPr>
    </w:lvl>
    <w:lvl w:ilvl="6" w:tplc="A5AEA186">
      <w:start w:val="1"/>
      <w:numFmt w:val="bullet"/>
      <w:lvlText w:val=""/>
      <w:lvlJc w:val="left"/>
      <w:pPr>
        <w:ind w:left="5040" w:hanging="360"/>
      </w:pPr>
      <w:rPr>
        <w:rFonts w:ascii="Symbol" w:hAnsi="Symbol" w:cs="Symbol" w:hint="default"/>
      </w:rPr>
    </w:lvl>
    <w:lvl w:ilvl="7" w:tplc="30802B84">
      <w:start w:val="1"/>
      <w:numFmt w:val="bullet"/>
      <w:lvlText w:val="o"/>
      <w:lvlJc w:val="left"/>
      <w:pPr>
        <w:ind w:left="5760" w:hanging="360"/>
      </w:pPr>
      <w:rPr>
        <w:rFonts w:ascii="Courier New" w:hAnsi="Courier New" w:cs="Courier New" w:hint="default"/>
      </w:rPr>
    </w:lvl>
    <w:lvl w:ilvl="8" w:tplc="ECF07894">
      <w:start w:val="1"/>
      <w:numFmt w:val="bullet"/>
      <w:lvlText w:val=""/>
      <w:lvlJc w:val="left"/>
      <w:pPr>
        <w:ind w:left="6480" w:hanging="360"/>
      </w:pPr>
      <w:rPr>
        <w:rFonts w:ascii="Wingdings" w:hAnsi="Wingdings" w:cs="Wingdings" w:hint="default"/>
      </w:rPr>
    </w:lvl>
  </w:abstractNum>
  <w:abstractNum w:abstractNumId="23" w15:restartNumberingAfterBreak="0">
    <w:nsid w:val="3638423F"/>
    <w:multiLevelType w:val="hybridMultilevel"/>
    <w:tmpl w:val="4CF274B2"/>
    <w:lvl w:ilvl="0" w:tplc="4D308BFC">
      <w:start w:val="1"/>
      <w:numFmt w:val="bullet"/>
      <w:lvlText w:val=""/>
      <w:lvlJc w:val="left"/>
      <w:pPr>
        <w:ind w:left="720" w:hanging="360"/>
      </w:pPr>
      <w:rPr>
        <w:rFonts w:ascii="Symbol" w:hAnsi="Symbol" w:cs="Symbol" w:hint="default"/>
        <w:sz w:val="18"/>
        <w:szCs w:val="18"/>
      </w:rPr>
    </w:lvl>
    <w:lvl w:ilvl="1" w:tplc="ECC4BA12">
      <w:start w:val="1"/>
      <w:numFmt w:val="bullet"/>
      <w:lvlText w:val="o"/>
      <w:lvlJc w:val="left"/>
      <w:pPr>
        <w:ind w:left="1440" w:hanging="360"/>
      </w:pPr>
      <w:rPr>
        <w:rFonts w:ascii="Courier New" w:hAnsi="Courier New" w:cs="Courier New" w:hint="default"/>
      </w:rPr>
    </w:lvl>
    <w:lvl w:ilvl="2" w:tplc="F098B296">
      <w:start w:val="1"/>
      <w:numFmt w:val="bullet"/>
      <w:lvlText w:val=""/>
      <w:lvlJc w:val="left"/>
      <w:pPr>
        <w:ind w:left="2160" w:hanging="360"/>
      </w:pPr>
      <w:rPr>
        <w:rFonts w:ascii="Wingdings" w:hAnsi="Wingdings" w:cs="Wingdings" w:hint="default"/>
      </w:rPr>
    </w:lvl>
    <w:lvl w:ilvl="3" w:tplc="AA32BCD0">
      <w:start w:val="1"/>
      <w:numFmt w:val="bullet"/>
      <w:lvlText w:val=""/>
      <w:lvlJc w:val="left"/>
      <w:pPr>
        <w:ind w:left="2880" w:hanging="360"/>
      </w:pPr>
      <w:rPr>
        <w:rFonts w:ascii="Symbol" w:hAnsi="Symbol" w:cs="Symbol" w:hint="default"/>
      </w:rPr>
    </w:lvl>
    <w:lvl w:ilvl="4" w:tplc="EF9A6B0C">
      <w:start w:val="1"/>
      <w:numFmt w:val="bullet"/>
      <w:lvlText w:val="o"/>
      <w:lvlJc w:val="left"/>
      <w:pPr>
        <w:ind w:left="3600" w:hanging="360"/>
      </w:pPr>
      <w:rPr>
        <w:rFonts w:ascii="Courier New" w:hAnsi="Courier New" w:cs="Courier New" w:hint="default"/>
      </w:rPr>
    </w:lvl>
    <w:lvl w:ilvl="5" w:tplc="3E1C19BA">
      <w:start w:val="1"/>
      <w:numFmt w:val="bullet"/>
      <w:lvlText w:val=""/>
      <w:lvlJc w:val="left"/>
      <w:pPr>
        <w:ind w:left="4320" w:hanging="360"/>
      </w:pPr>
      <w:rPr>
        <w:rFonts w:ascii="Wingdings" w:hAnsi="Wingdings" w:cs="Wingdings" w:hint="default"/>
      </w:rPr>
    </w:lvl>
    <w:lvl w:ilvl="6" w:tplc="5564501A">
      <w:start w:val="1"/>
      <w:numFmt w:val="bullet"/>
      <w:lvlText w:val=""/>
      <w:lvlJc w:val="left"/>
      <w:pPr>
        <w:ind w:left="5040" w:hanging="360"/>
      </w:pPr>
      <w:rPr>
        <w:rFonts w:ascii="Symbol" w:hAnsi="Symbol" w:cs="Symbol" w:hint="default"/>
      </w:rPr>
    </w:lvl>
    <w:lvl w:ilvl="7" w:tplc="6582B70A">
      <w:start w:val="1"/>
      <w:numFmt w:val="bullet"/>
      <w:lvlText w:val="o"/>
      <w:lvlJc w:val="left"/>
      <w:pPr>
        <w:ind w:left="5760" w:hanging="360"/>
      </w:pPr>
      <w:rPr>
        <w:rFonts w:ascii="Courier New" w:hAnsi="Courier New" w:cs="Courier New" w:hint="default"/>
      </w:rPr>
    </w:lvl>
    <w:lvl w:ilvl="8" w:tplc="A77AA41E">
      <w:start w:val="1"/>
      <w:numFmt w:val="bullet"/>
      <w:lvlText w:val=""/>
      <w:lvlJc w:val="left"/>
      <w:pPr>
        <w:ind w:left="6480" w:hanging="360"/>
      </w:pPr>
      <w:rPr>
        <w:rFonts w:ascii="Wingdings" w:hAnsi="Wingdings" w:cs="Wingdings" w:hint="default"/>
      </w:rPr>
    </w:lvl>
  </w:abstractNum>
  <w:abstractNum w:abstractNumId="24" w15:restartNumberingAfterBreak="0">
    <w:nsid w:val="374470CD"/>
    <w:multiLevelType w:val="hybridMultilevel"/>
    <w:tmpl w:val="796CBE2A"/>
    <w:lvl w:ilvl="0" w:tplc="C46CE3D2">
      <w:start w:val="1"/>
      <w:numFmt w:val="bullet"/>
      <w:lvlText w:val=""/>
      <w:lvlJc w:val="left"/>
      <w:pPr>
        <w:ind w:left="720" w:hanging="360"/>
      </w:pPr>
      <w:rPr>
        <w:rFonts w:ascii="Symbol" w:hAnsi="Symbol" w:cs="Symbol" w:hint="default"/>
        <w:sz w:val="18"/>
        <w:szCs w:val="18"/>
      </w:rPr>
    </w:lvl>
    <w:lvl w:ilvl="1" w:tplc="A67C7E5E">
      <w:start w:val="1"/>
      <w:numFmt w:val="bullet"/>
      <w:lvlText w:val="o"/>
      <w:lvlJc w:val="left"/>
      <w:pPr>
        <w:ind w:left="1440" w:hanging="360"/>
      </w:pPr>
      <w:rPr>
        <w:rFonts w:ascii="Courier New" w:hAnsi="Courier New" w:cs="Courier New" w:hint="default"/>
      </w:rPr>
    </w:lvl>
    <w:lvl w:ilvl="2" w:tplc="548C0B5A">
      <w:start w:val="1"/>
      <w:numFmt w:val="bullet"/>
      <w:lvlText w:val=""/>
      <w:lvlJc w:val="left"/>
      <w:pPr>
        <w:ind w:left="2160" w:hanging="360"/>
      </w:pPr>
      <w:rPr>
        <w:rFonts w:ascii="Wingdings" w:hAnsi="Wingdings" w:cs="Wingdings" w:hint="default"/>
      </w:rPr>
    </w:lvl>
    <w:lvl w:ilvl="3" w:tplc="D80269D6">
      <w:start w:val="1"/>
      <w:numFmt w:val="bullet"/>
      <w:lvlText w:val=""/>
      <w:lvlJc w:val="left"/>
      <w:pPr>
        <w:ind w:left="2880" w:hanging="360"/>
      </w:pPr>
      <w:rPr>
        <w:rFonts w:ascii="Symbol" w:hAnsi="Symbol" w:cs="Symbol" w:hint="default"/>
      </w:rPr>
    </w:lvl>
    <w:lvl w:ilvl="4" w:tplc="9E84C9F2">
      <w:start w:val="1"/>
      <w:numFmt w:val="bullet"/>
      <w:lvlText w:val="o"/>
      <w:lvlJc w:val="left"/>
      <w:pPr>
        <w:ind w:left="3600" w:hanging="360"/>
      </w:pPr>
      <w:rPr>
        <w:rFonts w:ascii="Courier New" w:hAnsi="Courier New" w:cs="Courier New" w:hint="default"/>
      </w:rPr>
    </w:lvl>
    <w:lvl w:ilvl="5" w:tplc="EDAC7AAA">
      <w:start w:val="1"/>
      <w:numFmt w:val="bullet"/>
      <w:lvlText w:val=""/>
      <w:lvlJc w:val="left"/>
      <w:pPr>
        <w:ind w:left="4320" w:hanging="360"/>
      </w:pPr>
      <w:rPr>
        <w:rFonts w:ascii="Wingdings" w:hAnsi="Wingdings" w:cs="Wingdings" w:hint="default"/>
      </w:rPr>
    </w:lvl>
    <w:lvl w:ilvl="6" w:tplc="55949F2A">
      <w:start w:val="1"/>
      <w:numFmt w:val="bullet"/>
      <w:lvlText w:val=""/>
      <w:lvlJc w:val="left"/>
      <w:pPr>
        <w:ind w:left="5040" w:hanging="360"/>
      </w:pPr>
      <w:rPr>
        <w:rFonts w:ascii="Symbol" w:hAnsi="Symbol" w:cs="Symbol" w:hint="default"/>
      </w:rPr>
    </w:lvl>
    <w:lvl w:ilvl="7" w:tplc="A94A1E6C">
      <w:start w:val="1"/>
      <w:numFmt w:val="bullet"/>
      <w:lvlText w:val="o"/>
      <w:lvlJc w:val="left"/>
      <w:pPr>
        <w:ind w:left="5760" w:hanging="360"/>
      </w:pPr>
      <w:rPr>
        <w:rFonts w:ascii="Courier New" w:hAnsi="Courier New" w:cs="Courier New" w:hint="default"/>
      </w:rPr>
    </w:lvl>
    <w:lvl w:ilvl="8" w:tplc="6194FACE">
      <w:start w:val="1"/>
      <w:numFmt w:val="bullet"/>
      <w:lvlText w:val=""/>
      <w:lvlJc w:val="left"/>
      <w:pPr>
        <w:ind w:left="6480" w:hanging="360"/>
      </w:pPr>
      <w:rPr>
        <w:rFonts w:ascii="Wingdings" w:hAnsi="Wingdings" w:cs="Wingdings" w:hint="default"/>
      </w:rPr>
    </w:lvl>
  </w:abstractNum>
  <w:abstractNum w:abstractNumId="25" w15:restartNumberingAfterBreak="0">
    <w:nsid w:val="37C5521D"/>
    <w:multiLevelType w:val="hybridMultilevel"/>
    <w:tmpl w:val="F1F04D9A"/>
    <w:lvl w:ilvl="0" w:tplc="A07E9932">
      <w:start w:val="1"/>
      <w:numFmt w:val="bullet"/>
      <w:lvlText w:val=""/>
      <w:lvlJc w:val="left"/>
      <w:pPr>
        <w:ind w:left="720" w:hanging="360"/>
      </w:pPr>
      <w:rPr>
        <w:rFonts w:ascii="Symbol" w:hAnsi="Symbol" w:cs="Symbol" w:hint="default"/>
        <w:sz w:val="18"/>
        <w:szCs w:val="18"/>
      </w:rPr>
    </w:lvl>
    <w:lvl w:ilvl="1" w:tplc="8624A0FE">
      <w:start w:val="1"/>
      <w:numFmt w:val="bullet"/>
      <w:lvlText w:val="o"/>
      <w:lvlJc w:val="left"/>
      <w:pPr>
        <w:ind w:left="1440" w:hanging="360"/>
      </w:pPr>
      <w:rPr>
        <w:rFonts w:ascii="Courier New" w:hAnsi="Courier New" w:cs="Courier New" w:hint="default"/>
      </w:rPr>
    </w:lvl>
    <w:lvl w:ilvl="2" w:tplc="D4380470">
      <w:start w:val="1"/>
      <w:numFmt w:val="bullet"/>
      <w:lvlText w:val=""/>
      <w:lvlJc w:val="left"/>
      <w:pPr>
        <w:ind w:left="2160" w:hanging="360"/>
      </w:pPr>
      <w:rPr>
        <w:rFonts w:ascii="Wingdings" w:hAnsi="Wingdings" w:cs="Wingdings" w:hint="default"/>
      </w:rPr>
    </w:lvl>
    <w:lvl w:ilvl="3" w:tplc="8BAA934E">
      <w:start w:val="1"/>
      <w:numFmt w:val="bullet"/>
      <w:lvlText w:val=""/>
      <w:lvlJc w:val="left"/>
      <w:pPr>
        <w:ind w:left="2880" w:hanging="360"/>
      </w:pPr>
      <w:rPr>
        <w:rFonts w:ascii="Symbol" w:hAnsi="Symbol" w:cs="Symbol" w:hint="default"/>
      </w:rPr>
    </w:lvl>
    <w:lvl w:ilvl="4" w:tplc="9CC6C184">
      <w:start w:val="1"/>
      <w:numFmt w:val="bullet"/>
      <w:lvlText w:val="o"/>
      <w:lvlJc w:val="left"/>
      <w:pPr>
        <w:ind w:left="3600" w:hanging="360"/>
      </w:pPr>
      <w:rPr>
        <w:rFonts w:ascii="Courier New" w:hAnsi="Courier New" w:cs="Courier New" w:hint="default"/>
      </w:rPr>
    </w:lvl>
    <w:lvl w:ilvl="5" w:tplc="9594E866">
      <w:start w:val="1"/>
      <w:numFmt w:val="bullet"/>
      <w:lvlText w:val=""/>
      <w:lvlJc w:val="left"/>
      <w:pPr>
        <w:ind w:left="4320" w:hanging="360"/>
      </w:pPr>
      <w:rPr>
        <w:rFonts w:ascii="Wingdings" w:hAnsi="Wingdings" w:cs="Wingdings" w:hint="default"/>
      </w:rPr>
    </w:lvl>
    <w:lvl w:ilvl="6" w:tplc="1122900A">
      <w:start w:val="1"/>
      <w:numFmt w:val="bullet"/>
      <w:lvlText w:val=""/>
      <w:lvlJc w:val="left"/>
      <w:pPr>
        <w:ind w:left="5040" w:hanging="360"/>
      </w:pPr>
      <w:rPr>
        <w:rFonts w:ascii="Symbol" w:hAnsi="Symbol" w:cs="Symbol" w:hint="default"/>
      </w:rPr>
    </w:lvl>
    <w:lvl w:ilvl="7" w:tplc="451254F6">
      <w:start w:val="1"/>
      <w:numFmt w:val="bullet"/>
      <w:lvlText w:val="o"/>
      <w:lvlJc w:val="left"/>
      <w:pPr>
        <w:ind w:left="5760" w:hanging="360"/>
      </w:pPr>
      <w:rPr>
        <w:rFonts w:ascii="Courier New" w:hAnsi="Courier New" w:cs="Courier New" w:hint="default"/>
      </w:rPr>
    </w:lvl>
    <w:lvl w:ilvl="8" w:tplc="C0DA02EE">
      <w:start w:val="1"/>
      <w:numFmt w:val="bullet"/>
      <w:lvlText w:val=""/>
      <w:lvlJc w:val="left"/>
      <w:pPr>
        <w:ind w:left="6480" w:hanging="360"/>
      </w:pPr>
      <w:rPr>
        <w:rFonts w:ascii="Wingdings" w:hAnsi="Wingdings" w:cs="Wingdings" w:hint="default"/>
      </w:rPr>
    </w:lvl>
  </w:abstractNum>
  <w:abstractNum w:abstractNumId="26" w15:restartNumberingAfterBreak="0">
    <w:nsid w:val="383912C7"/>
    <w:multiLevelType w:val="hybridMultilevel"/>
    <w:tmpl w:val="32EA8412"/>
    <w:lvl w:ilvl="0" w:tplc="ADBA4E5C">
      <w:numFmt w:val="bullet"/>
      <w:lvlText w:val="-"/>
      <w:lvlJc w:val="left"/>
      <w:pPr>
        <w:ind w:left="4188"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CD90739"/>
    <w:multiLevelType w:val="hybridMultilevel"/>
    <w:tmpl w:val="999A2A9A"/>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030044"/>
    <w:multiLevelType w:val="hybridMultilevel"/>
    <w:tmpl w:val="B5F4C77E"/>
    <w:lvl w:ilvl="0" w:tplc="ADAAFB24">
      <w:start w:val="1"/>
      <w:numFmt w:val="bullet"/>
      <w:lvlText w:val=""/>
      <w:lvlJc w:val="left"/>
      <w:pPr>
        <w:ind w:left="720" w:hanging="360"/>
      </w:pPr>
      <w:rPr>
        <w:rFonts w:ascii="Symbol" w:hAnsi="Symbol" w:cs="Symbol" w:hint="default"/>
        <w:sz w:val="18"/>
        <w:szCs w:val="18"/>
      </w:rPr>
    </w:lvl>
    <w:lvl w:ilvl="1" w:tplc="573E64E4">
      <w:start w:val="1"/>
      <w:numFmt w:val="bullet"/>
      <w:lvlText w:val="o"/>
      <w:lvlJc w:val="left"/>
      <w:pPr>
        <w:ind w:left="1440" w:hanging="360"/>
      </w:pPr>
      <w:rPr>
        <w:rFonts w:ascii="Courier New" w:hAnsi="Courier New" w:cs="Courier New" w:hint="default"/>
      </w:rPr>
    </w:lvl>
    <w:lvl w:ilvl="2" w:tplc="F978281C">
      <w:start w:val="1"/>
      <w:numFmt w:val="bullet"/>
      <w:lvlText w:val=""/>
      <w:lvlJc w:val="left"/>
      <w:pPr>
        <w:ind w:left="2160" w:hanging="360"/>
      </w:pPr>
      <w:rPr>
        <w:rFonts w:ascii="Wingdings" w:hAnsi="Wingdings" w:cs="Wingdings" w:hint="default"/>
      </w:rPr>
    </w:lvl>
    <w:lvl w:ilvl="3" w:tplc="FD487F78">
      <w:start w:val="1"/>
      <w:numFmt w:val="bullet"/>
      <w:lvlText w:val=""/>
      <w:lvlJc w:val="left"/>
      <w:pPr>
        <w:ind w:left="2880" w:hanging="360"/>
      </w:pPr>
      <w:rPr>
        <w:rFonts w:ascii="Symbol" w:hAnsi="Symbol" w:cs="Symbol" w:hint="default"/>
      </w:rPr>
    </w:lvl>
    <w:lvl w:ilvl="4" w:tplc="8A844B68">
      <w:start w:val="1"/>
      <w:numFmt w:val="bullet"/>
      <w:lvlText w:val="o"/>
      <w:lvlJc w:val="left"/>
      <w:pPr>
        <w:ind w:left="3600" w:hanging="360"/>
      </w:pPr>
      <w:rPr>
        <w:rFonts w:ascii="Courier New" w:hAnsi="Courier New" w:cs="Courier New" w:hint="default"/>
      </w:rPr>
    </w:lvl>
    <w:lvl w:ilvl="5" w:tplc="6B3AEE40">
      <w:start w:val="1"/>
      <w:numFmt w:val="bullet"/>
      <w:lvlText w:val=""/>
      <w:lvlJc w:val="left"/>
      <w:pPr>
        <w:ind w:left="4320" w:hanging="360"/>
      </w:pPr>
      <w:rPr>
        <w:rFonts w:ascii="Wingdings" w:hAnsi="Wingdings" w:cs="Wingdings" w:hint="default"/>
      </w:rPr>
    </w:lvl>
    <w:lvl w:ilvl="6" w:tplc="B56C7818">
      <w:start w:val="1"/>
      <w:numFmt w:val="bullet"/>
      <w:lvlText w:val=""/>
      <w:lvlJc w:val="left"/>
      <w:pPr>
        <w:ind w:left="5040" w:hanging="360"/>
      </w:pPr>
      <w:rPr>
        <w:rFonts w:ascii="Symbol" w:hAnsi="Symbol" w:cs="Symbol" w:hint="default"/>
      </w:rPr>
    </w:lvl>
    <w:lvl w:ilvl="7" w:tplc="B4C8F7DE">
      <w:start w:val="1"/>
      <w:numFmt w:val="bullet"/>
      <w:lvlText w:val="o"/>
      <w:lvlJc w:val="left"/>
      <w:pPr>
        <w:ind w:left="5760" w:hanging="360"/>
      </w:pPr>
      <w:rPr>
        <w:rFonts w:ascii="Courier New" w:hAnsi="Courier New" w:cs="Courier New" w:hint="default"/>
      </w:rPr>
    </w:lvl>
    <w:lvl w:ilvl="8" w:tplc="961A022E">
      <w:start w:val="1"/>
      <w:numFmt w:val="bullet"/>
      <w:lvlText w:val=""/>
      <w:lvlJc w:val="left"/>
      <w:pPr>
        <w:ind w:left="6480" w:hanging="360"/>
      </w:pPr>
      <w:rPr>
        <w:rFonts w:ascii="Wingdings" w:hAnsi="Wingdings" w:cs="Wingdings" w:hint="default"/>
      </w:rPr>
    </w:lvl>
  </w:abstractNum>
  <w:abstractNum w:abstractNumId="30" w15:restartNumberingAfterBreak="0">
    <w:nsid w:val="49F57A33"/>
    <w:multiLevelType w:val="hybridMultilevel"/>
    <w:tmpl w:val="397487EC"/>
    <w:lvl w:ilvl="0" w:tplc="E36C289A">
      <w:start w:val="1"/>
      <w:numFmt w:val="bullet"/>
      <w:lvlText w:val=""/>
      <w:lvlJc w:val="left"/>
      <w:pPr>
        <w:ind w:left="720" w:hanging="360"/>
      </w:pPr>
      <w:rPr>
        <w:rFonts w:ascii="Symbol" w:hAnsi="Symbol" w:cs="Symbol" w:hint="default"/>
        <w:sz w:val="18"/>
        <w:szCs w:val="18"/>
      </w:rPr>
    </w:lvl>
    <w:lvl w:ilvl="1" w:tplc="484C20B4">
      <w:start w:val="1"/>
      <w:numFmt w:val="bullet"/>
      <w:lvlText w:val="o"/>
      <w:lvlJc w:val="left"/>
      <w:pPr>
        <w:ind w:left="1440" w:hanging="360"/>
      </w:pPr>
      <w:rPr>
        <w:rFonts w:ascii="Courier New" w:hAnsi="Courier New" w:cs="Courier New" w:hint="default"/>
      </w:rPr>
    </w:lvl>
    <w:lvl w:ilvl="2" w:tplc="DB2474E0">
      <w:start w:val="1"/>
      <w:numFmt w:val="bullet"/>
      <w:lvlText w:val=""/>
      <w:lvlJc w:val="left"/>
      <w:pPr>
        <w:ind w:left="2160" w:hanging="360"/>
      </w:pPr>
      <w:rPr>
        <w:rFonts w:ascii="Wingdings" w:hAnsi="Wingdings" w:cs="Wingdings" w:hint="default"/>
      </w:rPr>
    </w:lvl>
    <w:lvl w:ilvl="3" w:tplc="3FBEF032">
      <w:start w:val="1"/>
      <w:numFmt w:val="bullet"/>
      <w:lvlText w:val=""/>
      <w:lvlJc w:val="left"/>
      <w:pPr>
        <w:ind w:left="2880" w:hanging="360"/>
      </w:pPr>
      <w:rPr>
        <w:rFonts w:ascii="Symbol" w:hAnsi="Symbol" w:cs="Symbol" w:hint="default"/>
      </w:rPr>
    </w:lvl>
    <w:lvl w:ilvl="4" w:tplc="3D58CA78">
      <w:start w:val="1"/>
      <w:numFmt w:val="bullet"/>
      <w:lvlText w:val="o"/>
      <w:lvlJc w:val="left"/>
      <w:pPr>
        <w:ind w:left="3600" w:hanging="360"/>
      </w:pPr>
      <w:rPr>
        <w:rFonts w:ascii="Courier New" w:hAnsi="Courier New" w:cs="Courier New" w:hint="default"/>
      </w:rPr>
    </w:lvl>
    <w:lvl w:ilvl="5" w:tplc="051A2B66">
      <w:start w:val="1"/>
      <w:numFmt w:val="bullet"/>
      <w:lvlText w:val=""/>
      <w:lvlJc w:val="left"/>
      <w:pPr>
        <w:ind w:left="4320" w:hanging="360"/>
      </w:pPr>
      <w:rPr>
        <w:rFonts w:ascii="Wingdings" w:hAnsi="Wingdings" w:cs="Wingdings" w:hint="default"/>
      </w:rPr>
    </w:lvl>
    <w:lvl w:ilvl="6" w:tplc="59AEE2B2">
      <w:start w:val="1"/>
      <w:numFmt w:val="bullet"/>
      <w:lvlText w:val=""/>
      <w:lvlJc w:val="left"/>
      <w:pPr>
        <w:ind w:left="5040" w:hanging="360"/>
      </w:pPr>
      <w:rPr>
        <w:rFonts w:ascii="Symbol" w:hAnsi="Symbol" w:cs="Symbol" w:hint="default"/>
      </w:rPr>
    </w:lvl>
    <w:lvl w:ilvl="7" w:tplc="7DBAB45A">
      <w:start w:val="1"/>
      <w:numFmt w:val="bullet"/>
      <w:lvlText w:val="o"/>
      <w:lvlJc w:val="left"/>
      <w:pPr>
        <w:ind w:left="5760" w:hanging="360"/>
      </w:pPr>
      <w:rPr>
        <w:rFonts w:ascii="Courier New" w:hAnsi="Courier New" w:cs="Courier New" w:hint="default"/>
      </w:rPr>
    </w:lvl>
    <w:lvl w:ilvl="8" w:tplc="6F160048">
      <w:start w:val="1"/>
      <w:numFmt w:val="bullet"/>
      <w:lvlText w:val=""/>
      <w:lvlJc w:val="left"/>
      <w:pPr>
        <w:ind w:left="6480" w:hanging="360"/>
      </w:pPr>
      <w:rPr>
        <w:rFonts w:ascii="Wingdings" w:hAnsi="Wingdings" w:cs="Wingdings" w:hint="default"/>
      </w:rPr>
    </w:lvl>
  </w:abstractNum>
  <w:abstractNum w:abstractNumId="31" w15:restartNumberingAfterBreak="0">
    <w:nsid w:val="4A636A04"/>
    <w:multiLevelType w:val="hybridMultilevel"/>
    <w:tmpl w:val="BB08BD70"/>
    <w:lvl w:ilvl="0" w:tplc="F98E4356">
      <w:start w:val="1"/>
      <w:numFmt w:val="bullet"/>
      <w:lvlText w:val=""/>
      <w:lvlJc w:val="left"/>
      <w:pPr>
        <w:ind w:left="720" w:hanging="360"/>
      </w:pPr>
      <w:rPr>
        <w:rFonts w:ascii="Symbol" w:hAnsi="Symbol" w:cs="Symbol" w:hint="default"/>
        <w:sz w:val="18"/>
        <w:szCs w:val="18"/>
      </w:rPr>
    </w:lvl>
    <w:lvl w:ilvl="1" w:tplc="9920D992">
      <w:start w:val="1"/>
      <w:numFmt w:val="bullet"/>
      <w:lvlText w:val="o"/>
      <w:lvlJc w:val="left"/>
      <w:pPr>
        <w:ind w:left="1440" w:hanging="360"/>
      </w:pPr>
      <w:rPr>
        <w:rFonts w:ascii="Courier New" w:hAnsi="Courier New" w:cs="Courier New" w:hint="default"/>
      </w:rPr>
    </w:lvl>
    <w:lvl w:ilvl="2" w:tplc="323A3B00">
      <w:start w:val="1"/>
      <w:numFmt w:val="bullet"/>
      <w:lvlText w:val=""/>
      <w:lvlJc w:val="left"/>
      <w:pPr>
        <w:ind w:left="2160" w:hanging="360"/>
      </w:pPr>
      <w:rPr>
        <w:rFonts w:ascii="Wingdings" w:hAnsi="Wingdings" w:cs="Wingdings" w:hint="default"/>
      </w:rPr>
    </w:lvl>
    <w:lvl w:ilvl="3" w:tplc="F334C4CC">
      <w:start w:val="1"/>
      <w:numFmt w:val="bullet"/>
      <w:lvlText w:val=""/>
      <w:lvlJc w:val="left"/>
      <w:pPr>
        <w:ind w:left="2880" w:hanging="360"/>
      </w:pPr>
      <w:rPr>
        <w:rFonts w:ascii="Symbol" w:hAnsi="Symbol" w:cs="Symbol" w:hint="default"/>
      </w:rPr>
    </w:lvl>
    <w:lvl w:ilvl="4" w:tplc="68004428">
      <w:start w:val="1"/>
      <w:numFmt w:val="bullet"/>
      <w:lvlText w:val="o"/>
      <w:lvlJc w:val="left"/>
      <w:pPr>
        <w:ind w:left="3600" w:hanging="360"/>
      </w:pPr>
      <w:rPr>
        <w:rFonts w:ascii="Courier New" w:hAnsi="Courier New" w:cs="Courier New" w:hint="default"/>
      </w:rPr>
    </w:lvl>
    <w:lvl w:ilvl="5" w:tplc="0D6C3DCE">
      <w:start w:val="1"/>
      <w:numFmt w:val="bullet"/>
      <w:lvlText w:val=""/>
      <w:lvlJc w:val="left"/>
      <w:pPr>
        <w:ind w:left="4320" w:hanging="360"/>
      </w:pPr>
      <w:rPr>
        <w:rFonts w:ascii="Wingdings" w:hAnsi="Wingdings" w:cs="Wingdings" w:hint="default"/>
      </w:rPr>
    </w:lvl>
    <w:lvl w:ilvl="6" w:tplc="8646B230">
      <w:start w:val="1"/>
      <w:numFmt w:val="bullet"/>
      <w:lvlText w:val=""/>
      <w:lvlJc w:val="left"/>
      <w:pPr>
        <w:ind w:left="5040" w:hanging="360"/>
      </w:pPr>
      <w:rPr>
        <w:rFonts w:ascii="Symbol" w:hAnsi="Symbol" w:cs="Symbol" w:hint="default"/>
      </w:rPr>
    </w:lvl>
    <w:lvl w:ilvl="7" w:tplc="75DC132C">
      <w:start w:val="1"/>
      <w:numFmt w:val="bullet"/>
      <w:lvlText w:val="o"/>
      <w:lvlJc w:val="left"/>
      <w:pPr>
        <w:ind w:left="5760" w:hanging="360"/>
      </w:pPr>
      <w:rPr>
        <w:rFonts w:ascii="Courier New" w:hAnsi="Courier New" w:cs="Courier New" w:hint="default"/>
      </w:rPr>
    </w:lvl>
    <w:lvl w:ilvl="8" w:tplc="BD12CD08">
      <w:start w:val="1"/>
      <w:numFmt w:val="bullet"/>
      <w:lvlText w:val=""/>
      <w:lvlJc w:val="left"/>
      <w:pPr>
        <w:ind w:left="6480" w:hanging="360"/>
      </w:pPr>
      <w:rPr>
        <w:rFonts w:ascii="Wingdings" w:hAnsi="Wingdings" w:cs="Wingdings" w:hint="default"/>
      </w:rPr>
    </w:lvl>
  </w:abstractNum>
  <w:abstractNum w:abstractNumId="3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F4B3483"/>
    <w:multiLevelType w:val="hybridMultilevel"/>
    <w:tmpl w:val="6792DA5A"/>
    <w:lvl w:ilvl="0" w:tplc="3376A5E4">
      <w:start w:val="1"/>
      <w:numFmt w:val="bullet"/>
      <w:lvlText w:val=""/>
      <w:lvlJc w:val="left"/>
      <w:pPr>
        <w:ind w:left="720" w:hanging="360"/>
      </w:pPr>
      <w:rPr>
        <w:rFonts w:ascii="Symbol" w:hAnsi="Symbol" w:cs="Symbol" w:hint="default"/>
        <w:sz w:val="18"/>
        <w:szCs w:val="18"/>
      </w:rPr>
    </w:lvl>
    <w:lvl w:ilvl="1" w:tplc="C6041B50">
      <w:start w:val="1"/>
      <w:numFmt w:val="bullet"/>
      <w:lvlText w:val="o"/>
      <w:lvlJc w:val="left"/>
      <w:pPr>
        <w:ind w:left="1440" w:hanging="360"/>
      </w:pPr>
      <w:rPr>
        <w:rFonts w:ascii="Courier New" w:hAnsi="Courier New" w:cs="Courier New" w:hint="default"/>
      </w:rPr>
    </w:lvl>
    <w:lvl w:ilvl="2" w:tplc="1A466AA0">
      <w:start w:val="1"/>
      <w:numFmt w:val="bullet"/>
      <w:lvlText w:val=""/>
      <w:lvlJc w:val="left"/>
      <w:pPr>
        <w:ind w:left="2160" w:hanging="360"/>
      </w:pPr>
      <w:rPr>
        <w:rFonts w:ascii="Wingdings" w:hAnsi="Wingdings" w:cs="Wingdings" w:hint="default"/>
      </w:rPr>
    </w:lvl>
    <w:lvl w:ilvl="3" w:tplc="ECAC4628">
      <w:start w:val="1"/>
      <w:numFmt w:val="bullet"/>
      <w:lvlText w:val=""/>
      <w:lvlJc w:val="left"/>
      <w:pPr>
        <w:ind w:left="2880" w:hanging="360"/>
      </w:pPr>
      <w:rPr>
        <w:rFonts w:ascii="Symbol" w:hAnsi="Symbol" w:cs="Symbol" w:hint="default"/>
      </w:rPr>
    </w:lvl>
    <w:lvl w:ilvl="4" w:tplc="F97A850E">
      <w:start w:val="1"/>
      <w:numFmt w:val="bullet"/>
      <w:lvlText w:val="o"/>
      <w:lvlJc w:val="left"/>
      <w:pPr>
        <w:ind w:left="3600" w:hanging="360"/>
      </w:pPr>
      <w:rPr>
        <w:rFonts w:ascii="Courier New" w:hAnsi="Courier New" w:cs="Courier New" w:hint="default"/>
      </w:rPr>
    </w:lvl>
    <w:lvl w:ilvl="5" w:tplc="D3CCD2D6">
      <w:start w:val="1"/>
      <w:numFmt w:val="bullet"/>
      <w:lvlText w:val=""/>
      <w:lvlJc w:val="left"/>
      <w:pPr>
        <w:ind w:left="4320" w:hanging="360"/>
      </w:pPr>
      <w:rPr>
        <w:rFonts w:ascii="Wingdings" w:hAnsi="Wingdings" w:cs="Wingdings" w:hint="default"/>
      </w:rPr>
    </w:lvl>
    <w:lvl w:ilvl="6" w:tplc="00D2EF86">
      <w:start w:val="1"/>
      <w:numFmt w:val="bullet"/>
      <w:lvlText w:val=""/>
      <w:lvlJc w:val="left"/>
      <w:pPr>
        <w:ind w:left="5040" w:hanging="360"/>
      </w:pPr>
      <w:rPr>
        <w:rFonts w:ascii="Symbol" w:hAnsi="Symbol" w:cs="Symbol" w:hint="default"/>
      </w:rPr>
    </w:lvl>
    <w:lvl w:ilvl="7" w:tplc="74C8BEC0">
      <w:start w:val="1"/>
      <w:numFmt w:val="bullet"/>
      <w:lvlText w:val="o"/>
      <w:lvlJc w:val="left"/>
      <w:pPr>
        <w:ind w:left="5760" w:hanging="360"/>
      </w:pPr>
      <w:rPr>
        <w:rFonts w:ascii="Courier New" w:hAnsi="Courier New" w:cs="Courier New" w:hint="default"/>
      </w:rPr>
    </w:lvl>
    <w:lvl w:ilvl="8" w:tplc="52E0ACDA">
      <w:start w:val="1"/>
      <w:numFmt w:val="bullet"/>
      <w:lvlText w:val=""/>
      <w:lvlJc w:val="left"/>
      <w:pPr>
        <w:ind w:left="6480" w:hanging="360"/>
      </w:pPr>
      <w:rPr>
        <w:rFonts w:ascii="Wingdings" w:hAnsi="Wingdings" w:cs="Wingdings" w:hint="default"/>
      </w:rPr>
    </w:lvl>
  </w:abstractNum>
  <w:abstractNum w:abstractNumId="34" w15:restartNumberingAfterBreak="0">
    <w:nsid w:val="4F4E292F"/>
    <w:multiLevelType w:val="hybridMultilevel"/>
    <w:tmpl w:val="3AE028D2"/>
    <w:lvl w:ilvl="0" w:tplc="48903ECA">
      <w:start w:val="1"/>
      <w:numFmt w:val="bullet"/>
      <w:lvlText w:val=""/>
      <w:lvlJc w:val="left"/>
      <w:pPr>
        <w:ind w:left="720" w:hanging="360"/>
      </w:pPr>
      <w:rPr>
        <w:rFonts w:ascii="Symbol" w:hAnsi="Symbol" w:cs="Symbol" w:hint="default"/>
        <w:sz w:val="18"/>
        <w:szCs w:val="18"/>
      </w:rPr>
    </w:lvl>
    <w:lvl w:ilvl="1" w:tplc="430C843E">
      <w:start w:val="1"/>
      <w:numFmt w:val="bullet"/>
      <w:lvlText w:val="o"/>
      <w:lvlJc w:val="left"/>
      <w:pPr>
        <w:ind w:left="1440" w:hanging="360"/>
      </w:pPr>
      <w:rPr>
        <w:rFonts w:ascii="Courier New" w:hAnsi="Courier New" w:cs="Courier New" w:hint="default"/>
      </w:rPr>
    </w:lvl>
    <w:lvl w:ilvl="2" w:tplc="E59AC95E">
      <w:start w:val="1"/>
      <w:numFmt w:val="bullet"/>
      <w:lvlText w:val=""/>
      <w:lvlJc w:val="left"/>
      <w:pPr>
        <w:ind w:left="2160" w:hanging="360"/>
      </w:pPr>
      <w:rPr>
        <w:rFonts w:ascii="Wingdings" w:hAnsi="Wingdings" w:cs="Wingdings" w:hint="default"/>
      </w:rPr>
    </w:lvl>
    <w:lvl w:ilvl="3" w:tplc="B96620E0">
      <w:start w:val="1"/>
      <w:numFmt w:val="bullet"/>
      <w:lvlText w:val=""/>
      <w:lvlJc w:val="left"/>
      <w:pPr>
        <w:ind w:left="2880" w:hanging="360"/>
      </w:pPr>
      <w:rPr>
        <w:rFonts w:ascii="Symbol" w:hAnsi="Symbol" w:cs="Symbol" w:hint="default"/>
      </w:rPr>
    </w:lvl>
    <w:lvl w:ilvl="4" w:tplc="9B267A00">
      <w:start w:val="1"/>
      <w:numFmt w:val="bullet"/>
      <w:lvlText w:val="o"/>
      <w:lvlJc w:val="left"/>
      <w:pPr>
        <w:ind w:left="3600" w:hanging="360"/>
      </w:pPr>
      <w:rPr>
        <w:rFonts w:ascii="Courier New" w:hAnsi="Courier New" w:cs="Courier New" w:hint="default"/>
      </w:rPr>
    </w:lvl>
    <w:lvl w:ilvl="5" w:tplc="CAE093F2">
      <w:start w:val="1"/>
      <w:numFmt w:val="bullet"/>
      <w:lvlText w:val=""/>
      <w:lvlJc w:val="left"/>
      <w:pPr>
        <w:ind w:left="4320" w:hanging="360"/>
      </w:pPr>
      <w:rPr>
        <w:rFonts w:ascii="Wingdings" w:hAnsi="Wingdings" w:cs="Wingdings" w:hint="default"/>
      </w:rPr>
    </w:lvl>
    <w:lvl w:ilvl="6" w:tplc="4B521D6C">
      <w:start w:val="1"/>
      <w:numFmt w:val="bullet"/>
      <w:lvlText w:val=""/>
      <w:lvlJc w:val="left"/>
      <w:pPr>
        <w:ind w:left="5040" w:hanging="360"/>
      </w:pPr>
      <w:rPr>
        <w:rFonts w:ascii="Symbol" w:hAnsi="Symbol" w:cs="Symbol" w:hint="default"/>
      </w:rPr>
    </w:lvl>
    <w:lvl w:ilvl="7" w:tplc="30EE5FA2">
      <w:start w:val="1"/>
      <w:numFmt w:val="bullet"/>
      <w:lvlText w:val="o"/>
      <w:lvlJc w:val="left"/>
      <w:pPr>
        <w:ind w:left="5760" w:hanging="360"/>
      </w:pPr>
      <w:rPr>
        <w:rFonts w:ascii="Courier New" w:hAnsi="Courier New" w:cs="Courier New" w:hint="default"/>
      </w:rPr>
    </w:lvl>
    <w:lvl w:ilvl="8" w:tplc="310857AC">
      <w:start w:val="1"/>
      <w:numFmt w:val="bullet"/>
      <w:lvlText w:val=""/>
      <w:lvlJc w:val="left"/>
      <w:pPr>
        <w:ind w:left="6480" w:hanging="360"/>
      </w:pPr>
      <w:rPr>
        <w:rFonts w:ascii="Wingdings" w:hAnsi="Wingdings" w:cs="Wingdings" w:hint="default"/>
      </w:rPr>
    </w:lvl>
  </w:abstractNum>
  <w:abstractNum w:abstractNumId="35" w15:restartNumberingAfterBreak="0">
    <w:nsid w:val="4FCC1DFE"/>
    <w:multiLevelType w:val="hybridMultilevel"/>
    <w:tmpl w:val="8916922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507D14E9"/>
    <w:multiLevelType w:val="hybridMultilevel"/>
    <w:tmpl w:val="B2143E46"/>
    <w:lvl w:ilvl="0" w:tplc="87A43B72">
      <w:start w:val="1"/>
      <w:numFmt w:val="bullet"/>
      <w:lvlText w:val=""/>
      <w:lvlJc w:val="left"/>
      <w:pPr>
        <w:ind w:left="720" w:hanging="360"/>
      </w:pPr>
      <w:rPr>
        <w:rFonts w:ascii="Symbol" w:hAnsi="Symbol" w:cs="Symbol" w:hint="default"/>
        <w:sz w:val="18"/>
        <w:szCs w:val="18"/>
      </w:rPr>
    </w:lvl>
    <w:lvl w:ilvl="1" w:tplc="F7E0D804">
      <w:start w:val="1"/>
      <w:numFmt w:val="bullet"/>
      <w:lvlText w:val="o"/>
      <w:lvlJc w:val="left"/>
      <w:pPr>
        <w:ind w:left="1440" w:hanging="360"/>
      </w:pPr>
      <w:rPr>
        <w:rFonts w:ascii="Courier New" w:hAnsi="Courier New" w:cs="Courier New" w:hint="default"/>
      </w:rPr>
    </w:lvl>
    <w:lvl w:ilvl="2" w:tplc="B86CB268">
      <w:start w:val="1"/>
      <w:numFmt w:val="bullet"/>
      <w:lvlText w:val=""/>
      <w:lvlJc w:val="left"/>
      <w:pPr>
        <w:ind w:left="2160" w:hanging="360"/>
      </w:pPr>
      <w:rPr>
        <w:rFonts w:ascii="Wingdings" w:hAnsi="Wingdings" w:cs="Wingdings" w:hint="default"/>
      </w:rPr>
    </w:lvl>
    <w:lvl w:ilvl="3" w:tplc="C488092C">
      <w:start w:val="1"/>
      <w:numFmt w:val="bullet"/>
      <w:lvlText w:val=""/>
      <w:lvlJc w:val="left"/>
      <w:pPr>
        <w:ind w:left="2880" w:hanging="360"/>
      </w:pPr>
      <w:rPr>
        <w:rFonts w:ascii="Symbol" w:hAnsi="Symbol" w:cs="Symbol" w:hint="default"/>
      </w:rPr>
    </w:lvl>
    <w:lvl w:ilvl="4" w:tplc="26B67B56">
      <w:start w:val="1"/>
      <w:numFmt w:val="bullet"/>
      <w:lvlText w:val="o"/>
      <w:lvlJc w:val="left"/>
      <w:pPr>
        <w:ind w:left="3600" w:hanging="360"/>
      </w:pPr>
      <w:rPr>
        <w:rFonts w:ascii="Courier New" w:hAnsi="Courier New" w:cs="Courier New" w:hint="default"/>
      </w:rPr>
    </w:lvl>
    <w:lvl w:ilvl="5" w:tplc="2312D85A">
      <w:start w:val="1"/>
      <w:numFmt w:val="bullet"/>
      <w:lvlText w:val=""/>
      <w:lvlJc w:val="left"/>
      <w:pPr>
        <w:ind w:left="4320" w:hanging="360"/>
      </w:pPr>
      <w:rPr>
        <w:rFonts w:ascii="Wingdings" w:hAnsi="Wingdings" w:cs="Wingdings" w:hint="default"/>
      </w:rPr>
    </w:lvl>
    <w:lvl w:ilvl="6" w:tplc="9C365E54">
      <w:start w:val="1"/>
      <w:numFmt w:val="bullet"/>
      <w:lvlText w:val=""/>
      <w:lvlJc w:val="left"/>
      <w:pPr>
        <w:ind w:left="5040" w:hanging="360"/>
      </w:pPr>
      <w:rPr>
        <w:rFonts w:ascii="Symbol" w:hAnsi="Symbol" w:cs="Symbol" w:hint="default"/>
      </w:rPr>
    </w:lvl>
    <w:lvl w:ilvl="7" w:tplc="3B8A81A0">
      <w:start w:val="1"/>
      <w:numFmt w:val="bullet"/>
      <w:lvlText w:val="o"/>
      <w:lvlJc w:val="left"/>
      <w:pPr>
        <w:ind w:left="5760" w:hanging="360"/>
      </w:pPr>
      <w:rPr>
        <w:rFonts w:ascii="Courier New" w:hAnsi="Courier New" w:cs="Courier New" w:hint="default"/>
      </w:rPr>
    </w:lvl>
    <w:lvl w:ilvl="8" w:tplc="4710BB6A">
      <w:start w:val="1"/>
      <w:numFmt w:val="bullet"/>
      <w:lvlText w:val=""/>
      <w:lvlJc w:val="left"/>
      <w:pPr>
        <w:ind w:left="6480" w:hanging="360"/>
      </w:pPr>
      <w:rPr>
        <w:rFonts w:ascii="Wingdings" w:hAnsi="Wingdings" w:cs="Wingdings" w:hint="default"/>
      </w:rPr>
    </w:lvl>
  </w:abstractNum>
  <w:abstractNum w:abstractNumId="3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18058E8"/>
    <w:multiLevelType w:val="hybridMultilevel"/>
    <w:tmpl w:val="F6EECD1E"/>
    <w:lvl w:ilvl="0" w:tplc="A6C44F76">
      <w:start w:val="1"/>
      <w:numFmt w:val="bullet"/>
      <w:lvlText w:val=""/>
      <w:lvlJc w:val="left"/>
      <w:pPr>
        <w:ind w:left="720" w:hanging="360"/>
      </w:pPr>
      <w:rPr>
        <w:rFonts w:ascii="Symbol" w:hAnsi="Symbol" w:cs="Symbol" w:hint="default"/>
        <w:sz w:val="18"/>
        <w:szCs w:val="18"/>
      </w:rPr>
    </w:lvl>
    <w:lvl w:ilvl="1" w:tplc="E43C5BC0">
      <w:start w:val="1"/>
      <w:numFmt w:val="bullet"/>
      <w:lvlText w:val="o"/>
      <w:lvlJc w:val="left"/>
      <w:pPr>
        <w:ind w:left="1440" w:hanging="360"/>
      </w:pPr>
      <w:rPr>
        <w:rFonts w:ascii="Courier New" w:hAnsi="Courier New" w:cs="Courier New" w:hint="default"/>
      </w:rPr>
    </w:lvl>
    <w:lvl w:ilvl="2" w:tplc="35D49566">
      <w:start w:val="1"/>
      <w:numFmt w:val="bullet"/>
      <w:lvlText w:val=""/>
      <w:lvlJc w:val="left"/>
      <w:pPr>
        <w:ind w:left="2160" w:hanging="360"/>
      </w:pPr>
      <w:rPr>
        <w:rFonts w:ascii="Wingdings" w:hAnsi="Wingdings" w:cs="Wingdings" w:hint="default"/>
      </w:rPr>
    </w:lvl>
    <w:lvl w:ilvl="3" w:tplc="0BE0F794">
      <w:start w:val="1"/>
      <w:numFmt w:val="bullet"/>
      <w:lvlText w:val=""/>
      <w:lvlJc w:val="left"/>
      <w:pPr>
        <w:ind w:left="2880" w:hanging="360"/>
      </w:pPr>
      <w:rPr>
        <w:rFonts w:ascii="Symbol" w:hAnsi="Symbol" w:cs="Symbol" w:hint="default"/>
      </w:rPr>
    </w:lvl>
    <w:lvl w:ilvl="4" w:tplc="A3F22CCE">
      <w:start w:val="1"/>
      <w:numFmt w:val="bullet"/>
      <w:lvlText w:val="o"/>
      <w:lvlJc w:val="left"/>
      <w:pPr>
        <w:ind w:left="3600" w:hanging="360"/>
      </w:pPr>
      <w:rPr>
        <w:rFonts w:ascii="Courier New" w:hAnsi="Courier New" w:cs="Courier New" w:hint="default"/>
      </w:rPr>
    </w:lvl>
    <w:lvl w:ilvl="5" w:tplc="22240E80">
      <w:start w:val="1"/>
      <w:numFmt w:val="bullet"/>
      <w:lvlText w:val=""/>
      <w:lvlJc w:val="left"/>
      <w:pPr>
        <w:ind w:left="4320" w:hanging="360"/>
      </w:pPr>
      <w:rPr>
        <w:rFonts w:ascii="Wingdings" w:hAnsi="Wingdings" w:cs="Wingdings" w:hint="default"/>
      </w:rPr>
    </w:lvl>
    <w:lvl w:ilvl="6" w:tplc="A2FE6D58">
      <w:start w:val="1"/>
      <w:numFmt w:val="bullet"/>
      <w:lvlText w:val=""/>
      <w:lvlJc w:val="left"/>
      <w:pPr>
        <w:ind w:left="5040" w:hanging="360"/>
      </w:pPr>
      <w:rPr>
        <w:rFonts w:ascii="Symbol" w:hAnsi="Symbol" w:cs="Symbol" w:hint="default"/>
      </w:rPr>
    </w:lvl>
    <w:lvl w:ilvl="7" w:tplc="6772F0BC">
      <w:start w:val="1"/>
      <w:numFmt w:val="bullet"/>
      <w:lvlText w:val="o"/>
      <w:lvlJc w:val="left"/>
      <w:pPr>
        <w:ind w:left="5760" w:hanging="360"/>
      </w:pPr>
      <w:rPr>
        <w:rFonts w:ascii="Courier New" w:hAnsi="Courier New" w:cs="Courier New" w:hint="default"/>
      </w:rPr>
    </w:lvl>
    <w:lvl w:ilvl="8" w:tplc="0F80F8B2">
      <w:start w:val="1"/>
      <w:numFmt w:val="bullet"/>
      <w:lvlText w:val=""/>
      <w:lvlJc w:val="left"/>
      <w:pPr>
        <w:ind w:left="6480" w:hanging="360"/>
      </w:pPr>
      <w:rPr>
        <w:rFonts w:ascii="Wingdings" w:hAnsi="Wingdings" w:cs="Wingdings" w:hint="default"/>
      </w:rPr>
    </w:lvl>
  </w:abstractNum>
  <w:abstractNum w:abstractNumId="39" w15:restartNumberingAfterBreak="0">
    <w:nsid w:val="52110CDB"/>
    <w:multiLevelType w:val="hybridMultilevel"/>
    <w:tmpl w:val="6E66B40C"/>
    <w:lvl w:ilvl="0" w:tplc="12AA52FC">
      <w:start w:val="1"/>
      <w:numFmt w:val="decimal"/>
      <w:lvlText w:val="%1."/>
      <w:lvlJc w:val="left"/>
      <w:pPr>
        <w:ind w:left="284" w:hanging="284"/>
      </w:pPr>
      <w:rPr>
        <w:rFonts w:hint="default"/>
      </w:rPr>
    </w:lvl>
    <w:lvl w:ilvl="1" w:tplc="ADBA4E5C">
      <w:numFmt w:val="bullet"/>
      <w:lvlText w:val="-"/>
      <w:lvlJc w:val="left"/>
      <w:pPr>
        <w:ind w:left="1230" w:hanging="15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38F4A32"/>
    <w:multiLevelType w:val="hybridMultilevel"/>
    <w:tmpl w:val="43047C1E"/>
    <w:lvl w:ilvl="0" w:tplc="17C2F4EC">
      <w:start w:val="1"/>
      <w:numFmt w:val="bullet"/>
      <w:lvlText w:val=""/>
      <w:lvlJc w:val="left"/>
      <w:pPr>
        <w:ind w:left="720" w:hanging="360"/>
      </w:pPr>
      <w:rPr>
        <w:rFonts w:ascii="Symbol" w:hAnsi="Symbol" w:cs="Symbol" w:hint="default"/>
        <w:sz w:val="18"/>
        <w:szCs w:val="18"/>
      </w:rPr>
    </w:lvl>
    <w:lvl w:ilvl="1" w:tplc="BC8CBB6A">
      <w:start w:val="1"/>
      <w:numFmt w:val="bullet"/>
      <w:lvlText w:val="o"/>
      <w:lvlJc w:val="left"/>
      <w:pPr>
        <w:ind w:left="1440" w:hanging="360"/>
      </w:pPr>
      <w:rPr>
        <w:rFonts w:ascii="Courier New" w:hAnsi="Courier New" w:cs="Courier New" w:hint="default"/>
      </w:rPr>
    </w:lvl>
    <w:lvl w:ilvl="2" w:tplc="82627F2A">
      <w:start w:val="1"/>
      <w:numFmt w:val="bullet"/>
      <w:lvlText w:val=""/>
      <w:lvlJc w:val="left"/>
      <w:pPr>
        <w:ind w:left="2160" w:hanging="360"/>
      </w:pPr>
      <w:rPr>
        <w:rFonts w:ascii="Wingdings" w:hAnsi="Wingdings" w:cs="Wingdings" w:hint="default"/>
      </w:rPr>
    </w:lvl>
    <w:lvl w:ilvl="3" w:tplc="F6BE85C8">
      <w:start w:val="1"/>
      <w:numFmt w:val="bullet"/>
      <w:lvlText w:val=""/>
      <w:lvlJc w:val="left"/>
      <w:pPr>
        <w:ind w:left="2880" w:hanging="360"/>
      </w:pPr>
      <w:rPr>
        <w:rFonts w:ascii="Symbol" w:hAnsi="Symbol" w:cs="Symbol" w:hint="default"/>
      </w:rPr>
    </w:lvl>
    <w:lvl w:ilvl="4" w:tplc="B1DA651C">
      <w:start w:val="1"/>
      <w:numFmt w:val="bullet"/>
      <w:lvlText w:val="o"/>
      <w:lvlJc w:val="left"/>
      <w:pPr>
        <w:ind w:left="3600" w:hanging="360"/>
      </w:pPr>
      <w:rPr>
        <w:rFonts w:ascii="Courier New" w:hAnsi="Courier New" w:cs="Courier New" w:hint="default"/>
      </w:rPr>
    </w:lvl>
    <w:lvl w:ilvl="5" w:tplc="7CD473AE">
      <w:start w:val="1"/>
      <w:numFmt w:val="bullet"/>
      <w:lvlText w:val=""/>
      <w:lvlJc w:val="left"/>
      <w:pPr>
        <w:ind w:left="4320" w:hanging="360"/>
      </w:pPr>
      <w:rPr>
        <w:rFonts w:ascii="Wingdings" w:hAnsi="Wingdings" w:cs="Wingdings" w:hint="default"/>
      </w:rPr>
    </w:lvl>
    <w:lvl w:ilvl="6" w:tplc="3B74343A">
      <w:start w:val="1"/>
      <w:numFmt w:val="bullet"/>
      <w:lvlText w:val=""/>
      <w:lvlJc w:val="left"/>
      <w:pPr>
        <w:ind w:left="5040" w:hanging="360"/>
      </w:pPr>
      <w:rPr>
        <w:rFonts w:ascii="Symbol" w:hAnsi="Symbol" w:cs="Symbol" w:hint="default"/>
      </w:rPr>
    </w:lvl>
    <w:lvl w:ilvl="7" w:tplc="23C2232C">
      <w:start w:val="1"/>
      <w:numFmt w:val="bullet"/>
      <w:lvlText w:val="o"/>
      <w:lvlJc w:val="left"/>
      <w:pPr>
        <w:ind w:left="5760" w:hanging="360"/>
      </w:pPr>
      <w:rPr>
        <w:rFonts w:ascii="Courier New" w:hAnsi="Courier New" w:cs="Courier New" w:hint="default"/>
      </w:rPr>
    </w:lvl>
    <w:lvl w:ilvl="8" w:tplc="D1E4A442">
      <w:start w:val="1"/>
      <w:numFmt w:val="bullet"/>
      <w:lvlText w:val=""/>
      <w:lvlJc w:val="left"/>
      <w:pPr>
        <w:ind w:left="6480" w:hanging="360"/>
      </w:pPr>
      <w:rPr>
        <w:rFonts w:ascii="Wingdings" w:hAnsi="Wingdings" w:cs="Wingdings" w:hint="default"/>
      </w:rPr>
    </w:lvl>
  </w:abstractNum>
  <w:abstractNum w:abstractNumId="41"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6E495B"/>
    <w:multiLevelType w:val="hybridMultilevel"/>
    <w:tmpl w:val="E0CECA98"/>
    <w:lvl w:ilvl="0" w:tplc="B72CAEAA">
      <w:start w:val="1"/>
      <w:numFmt w:val="bullet"/>
      <w:lvlText w:val=""/>
      <w:lvlJc w:val="left"/>
      <w:pPr>
        <w:ind w:left="720" w:hanging="360"/>
      </w:pPr>
      <w:rPr>
        <w:rFonts w:ascii="Symbol" w:hAnsi="Symbol" w:cs="Symbol" w:hint="default"/>
        <w:sz w:val="18"/>
        <w:szCs w:val="18"/>
      </w:rPr>
    </w:lvl>
    <w:lvl w:ilvl="1" w:tplc="59BAC9D0">
      <w:start w:val="1"/>
      <w:numFmt w:val="bullet"/>
      <w:lvlText w:val="o"/>
      <w:lvlJc w:val="left"/>
      <w:pPr>
        <w:ind w:left="1440" w:hanging="360"/>
      </w:pPr>
      <w:rPr>
        <w:rFonts w:ascii="Courier New" w:hAnsi="Courier New" w:cs="Courier New" w:hint="default"/>
      </w:rPr>
    </w:lvl>
    <w:lvl w:ilvl="2" w:tplc="B24EE5FE">
      <w:start w:val="1"/>
      <w:numFmt w:val="bullet"/>
      <w:lvlText w:val=""/>
      <w:lvlJc w:val="left"/>
      <w:pPr>
        <w:ind w:left="2160" w:hanging="360"/>
      </w:pPr>
      <w:rPr>
        <w:rFonts w:ascii="Wingdings" w:hAnsi="Wingdings" w:cs="Wingdings" w:hint="default"/>
      </w:rPr>
    </w:lvl>
    <w:lvl w:ilvl="3" w:tplc="CBE0F6A6">
      <w:start w:val="1"/>
      <w:numFmt w:val="bullet"/>
      <w:lvlText w:val=""/>
      <w:lvlJc w:val="left"/>
      <w:pPr>
        <w:ind w:left="2880" w:hanging="360"/>
      </w:pPr>
      <w:rPr>
        <w:rFonts w:ascii="Symbol" w:hAnsi="Symbol" w:cs="Symbol" w:hint="default"/>
      </w:rPr>
    </w:lvl>
    <w:lvl w:ilvl="4" w:tplc="BF28D81C">
      <w:start w:val="1"/>
      <w:numFmt w:val="bullet"/>
      <w:lvlText w:val="o"/>
      <w:lvlJc w:val="left"/>
      <w:pPr>
        <w:ind w:left="3600" w:hanging="360"/>
      </w:pPr>
      <w:rPr>
        <w:rFonts w:ascii="Courier New" w:hAnsi="Courier New" w:cs="Courier New" w:hint="default"/>
      </w:rPr>
    </w:lvl>
    <w:lvl w:ilvl="5" w:tplc="3D6CAB56">
      <w:start w:val="1"/>
      <w:numFmt w:val="bullet"/>
      <w:lvlText w:val=""/>
      <w:lvlJc w:val="left"/>
      <w:pPr>
        <w:ind w:left="4320" w:hanging="360"/>
      </w:pPr>
      <w:rPr>
        <w:rFonts w:ascii="Wingdings" w:hAnsi="Wingdings" w:cs="Wingdings" w:hint="default"/>
      </w:rPr>
    </w:lvl>
    <w:lvl w:ilvl="6" w:tplc="886C13AC">
      <w:start w:val="1"/>
      <w:numFmt w:val="bullet"/>
      <w:lvlText w:val=""/>
      <w:lvlJc w:val="left"/>
      <w:pPr>
        <w:ind w:left="5040" w:hanging="360"/>
      </w:pPr>
      <w:rPr>
        <w:rFonts w:ascii="Symbol" w:hAnsi="Symbol" w:cs="Symbol" w:hint="default"/>
      </w:rPr>
    </w:lvl>
    <w:lvl w:ilvl="7" w:tplc="F3328B2A">
      <w:start w:val="1"/>
      <w:numFmt w:val="bullet"/>
      <w:lvlText w:val="o"/>
      <w:lvlJc w:val="left"/>
      <w:pPr>
        <w:ind w:left="5760" w:hanging="360"/>
      </w:pPr>
      <w:rPr>
        <w:rFonts w:ascii="Courier New" w:hAnsi="Courier New" w:cs="Courier New" w:hint="default"/>
      </w:rPr>
    </w:lvl>
    <w:lvl w:ilvl="8" w:tplc="5D587528">
      <w:start w:val="1"/>
      <w:numFmt w:val="bullet"/>
      <w:lvlText w:val=""/>
      <w:lvlJc w:val="left"/>
      <w:pPr>
        <w:ind w:left="6480" w:hanging="360"/>
      </w:pPr>
      <w:rPr>
        <w:rFonts w:ascii="Wingdings" w:hAnsi="Wingdings" w:cs="Wingdings" w:hint="default"/>
      </w:rPr>
    </w:lvl>
  </w:abstractNum>
  <w:abstractNum w:abstractNumId="43" w15:restartNumberingAfterBreak="0">
    <w:nsid w:val="54EC2A09"/>
    <w:multiLevelType w:val="hybridMultilevel"/>
    <w:tmpl w:val="A99C439E"/>
    <w:lvl w:ilvl="0" w:tplc="8D4AC8EA">
      <w:start w:val="1"/>
      <w:numFmt w:val="bullet"/>
      <w:lvlText w:val=""/>
      <w:lvlJc w:val="left"/>
      <w:pPr>
        <w:ind w:left="720" w:hanging="360"/>
      </w:pPr>
      <w:rPr>
        <w:rFonts w:ascii="Symbol" w:hAnsi="Symbol" w:cs="Symbol" w:hint="default"/>
        <w:sz w:val="18"/>
        <w:szCs w:val="18"/>
      </w:rPr>
    </w:lvl>
    <w:lvl w:ilvl="1" w:tplc="4DD68DF0">
      <w:start w:val="1"/>
      <w:numFmt w:val="bullet"/>
      <w:lvlText w:val="o"/>
      <w:lvlJc w:val="left"/>
      <w:pPr>
        <w:ind w:left="1440" w:hanging="360"/>
      </w:pPr>
      <w:rPr>
        <w:rFonts w:ascii="Courier New" w:hAnsi="Courier New" w:cs="Courier New" w:hint="default"/>
      </w:rPr>
    </w:lvl>
    <w:lvl w:ilvl="2" w:tplc="D466C75C">
      <w:start w:val="1"/>
      <w:numFmt w:val="bullet"/>
      <w:lvlText w:val=""/>
      <w:lvlJc w:val="left"/>
      <w:pPr>
        <w:ind w:left="2160" w:hanging="360"/>
      </w:pPr>
      <w:rPr>
        <w:rFonts w:ascii="Wingdings" w:hAnsi="Wingdings" w:cs="Wingdings" w:hint="default"/>
      </w:rPr>
    </w:lvl>
    <w:lvl w:ilvl="3" w:tplc="8F9CC2E4">
      <w:start w:val="1"/>
      <w:numFmt w:val="bullet"/>
      <w:lvlText w:val=""/>
      <w:lvlJc w:val="left"/>
      <w:pPr>
        <w:ind w:left="2880" w:hanging="360"/>
      </w:pPr>
      <w:rPr>
        <w:rFonts w:ascii="Symbol" w:hAnsi="Symbol" w:cs="Symbol" w:hint="default"/>
      </w:rPr>
    </w:lvl>
    <w:lvl w:ilvl="4" w:tplc="2F6C9210">
      <w:start w:val="1"/>
      <w:numFmt w:val="bullet"/>
      <w:lvlText w:val="o"/>
      <w:lvlJc w:val="left"/>
      <w:pPr>
        <w:ind w:left="3600" w:hanging="360"/>
      </w:pPr>
      <w:rPr>
        <w:rFonts w:ascii="Courier New" w:hAnsi="Courier New" w:cs="Courier New" w:hint="default"/>
      </w:rPr>
    </w:lvl>
    <w:lvl w:ilvl="5" w:tplc="EA8CA55C">
      <w:start w:val="1"/>
      <w:numFmt w:val="bullet"/>
      <w:lvlText w:val=""/>
      <w:lvlJc w:val="left"/>
      <w:pPr>
        <w:ind w:left="4320" w:hanging="360"/>
      </w:pPr>
      <w:rPr>
        <w:rFonts w:ascii="Wingdings" w:hAnsi="Wingdings" w:cs="Wingdings" w:hint="default"/>
      </w:rPr>
    </w:lvl>
    <w:lvl w:ilvl="6" w:tplc="5D7E439C">
      <w:start w:val="1"/>
      <w:numFmt w:val="bullet"/>
      <w:lvlText w:val=""/>
      <w:lvlJc w:val="left"/>
      <w:pPr>
        <w:ind w:left="5040" w:hanging="360"/>
      </w:pPr>
      <w:rPr>
        <w:rFonts w:ascii="Symbol" w:hAnsi="Symbol" w:cs="Symbol" w:hint="default"/>
      </w:rPr>
    </w:lvl>
    <w:lvl w:ilvl="7" w:tplc="4A867B3A">
      <w:start w:val="1"/>
      <w:numFmt w:val="bullet"/>
      <w:lvlText w:val="o"/>
      <w:lvlJc w:val="left"/>
      <w:pPr>
        <w:ind w:left="5760" w:hanging="360"/>
      </w:pPr>
      <w:rPr>
        <w:rFonts w:ascii="Courier New" w:hAnsi="Courier New" w:cs="Courier New" w:hint="default"/>
      </w:rPr>
    </w:lvl>
    <w:lvl w:ilvl="8" w:tplc="C2CCA340">
      <w:start w:val="1"/>
      <w:numFmt w:val="bullet"/>
      <w:lvlText w:val=""/>
      <w:lvlJc w:val="left"/>
      <w:pPr>
        <w:ind w:left="6480" w:hanging="360"/>
      </w:pPr>
      <w:rPr>
        <w:rFonts w:ascii="Wingdings" w:hAnsi="Wingdings" w:cs="Wingdings" w:hint="default"/>
      </w:rPr>
    </w:lvl>
  </w:abstractNum>
  <w:abstractNum w:abstractNumId="44"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66F27B0"/>
    <w:multiLevelType w:val="hybridMultilevel"/>
    <w:tmpl w:val="74FC5724"/>
    <w:lvl w:ilvl="0" w:tplc="7EAE5300">
      <w:start w:val="1"/>
      <w:numFmt w:val="bullet"/>
      <w:lvlText w:val=""/>
      <w:lvlJc w:val="left"/>
      <w:pPr>
        <w:ind w:left="720" w:hanging="360"/>
      </w:pPr>
      <w:rPr>
        <w:rFonts w:ascii="Symbol" w:hAnsi="Symbol" w:cs="Symbol" w:hint="default"/>
        <w:sz w:val="18"/>
        <w:szCs w:val="18"/>
      </w:rPr>
    </w:lvl>
    <w:lvl w:ilvl="1" w:tplc="A82C2E5C">
      <w:start w:val="1"/>
      <w:numFmt w:val="bullet"/>
      <w:lvlText w:val="o"/>
      <w:lvlJc w:val="left"/>
      <w:pPr>
        <w:ind w:left="1440" w:hanging="360"/>
      </w:pPr>
      <w:rPr>
        <w:rFonts w:ascii="Courier New" w:hAnsi="Courier New" w:cs="Courier New" w:hint="default"/>
      </w:rPr>
    </w:lvl>
    <w:lvl w:ilvl="2" w:tplc="D536F224">
      <w:start w:val="1"/>
      <w:numFmt w:val="bullet"/>
      <w:lvlText w:val=""/>
      <w:lvlJc w:val="left"/>
      <w:pPr>
        <w:ind w:left="2160" w:hanging="360"/>
      </w:pPr>
      <w:rPr>
        <w:rFonts w:ascii="Wingdings" w:hAnsi="Wingdings" w:cs="Wingdings" w:hint="default"/>
      </w:rPr>
    </w:lvl>
    <w:lvl w:ilvl="3" w:tplc="D858367A">
      <w:start w:val="1"/>
      <w:numFmt w:val="bullet"/>
      <w:lvlText w:val=""/>
      <w:lvlJc w:val="left"/>
      <w:pPr>
        <w:ind w:left="2880" w:hanging="360"/>
      </w:pPr>
      <w:rPr>
        <w:rFonts w:ascii="Symbol" w:hAnsi="Symbol" w:cs="Symbol" w:hint="default"/>
      </w:rPr>
    </w:lvl>
    <w:lvl w:ilvl="4" w:tplc="582E31F2">
      <w:start w:val="1"/>
      <w:numFmt w:val="bullet"/>
      <w:lvlText w:val="o"/>
      <w:lvlJc w:val="left"/>
      <w:pPr>
        <w:ind w:left="3600" w:hanging="360"/>
      </w:pPr>
      <w:rPr>
        <w:rFonts w:ascii="Courier New" w:hAnsi="Courier New" w:cs="Courier New" w:hint="default"/>
      </w:rPr>
    </w:lvl>
    <w:lvl w:ilvl="5" w:tplc="826A90C4">
      <w:start w:val="1"/>
      <w:numFmt w:val="bullet"/>
      <w:lvlText w:val=""/>
      <w:lvlJc w:val="left"/>
      <w:pPr>
        <w:ind w:left="4320" w:hanging="360"/>
      </w:pPr>
      <w:rPr>
        <w:rFonts w:ascii="Wingdings" w:hAnsi="Wingdings" w:cs="Wingdings" w:hint="default"/>
      </w:rPr>
    </w:lvl>
    <w:lvl w:ilvl="6" w:tplc="431034E2">
      <w:start w:val="1"/>
      <w:numFmt w:val="bullet"/>
      <w:lvlText w:val=""/>
      <w:lvlJc w:val="left"/>
      <w:pPr>
        <w:ind w:left="5040" w:hanging="360"/>
      </w:pPr>
      <w:rPr>
        <w:rFonts w:ascii="Symbol" w:hAnsi="Symbol" w:cs="Symbol" w:hint="default"/>
      </w:rPr>
    </w:lvl>
    <w:lvl w:ilvl="7" w:tplc="41C6BABE">
      <w:start w:val="1"/>
      <w:numFmt w:val="bullet"/>
      <w:lvlText w:val="o"/>
      <w:lvlJc w:val="left"/>
      <w:pPr>
        <w:ind w:left="5760" w:hanging="360"/>
      </w:pPr>
      <w:rPr>
        <w:rFonts w:ascii="Courier New" w:hAnsi="Courier New" w:cs="Courier New" w:hint="default"/>
      </w:rPr>
    </w:lvl>
    <w:lvl w:ilvl="8" w:tplc="8028176A">
      <w:start w:val="1"/>
      <w:numFmt w:val="bullet"/>
      <w:lvlText w:val=""/>
      <w:lvlJc w:val="left"/>
      <w:pPr>
        <w:ind w:left="6480" w:hanging="360"/>
      </w:pPr>
      <w:rPr>
        <w:rFonts w:ascii="Wingdings" w:hAnsi="Wingdings" w:cs="Wingdings" w:hint="default"/>
      </w:rPr>
    </w:lvl>
  </w:abstractNum>
  <w:abstractNum w:abstractNumId="4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597E6D33"/>
    <w:multiLevelType w:val="hybridMultilevel"/>
    <w:tmpl w:val="19122400"/>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C295584"/>
    <w:multiLevelType w:val="hybridMultilevel"/>
    <w:tmpl w:val="E730B69C"/>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C5B5C1F"/>
    <w:multiLevelType w:val="hybridMultilevel"/>
    <w:tmpl w:val="01BA8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ED7ADA"/>
    <w:multiLevelType w:val="hybridMultilevel"/>
    <w:tmpl w:val="BD503918"/>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52" w15:restartNumberingAfterBreak="0">
    <w:nsid w:val="601D7C95"/>
    <w:multiLevelType w:val="hybridMultilevel"/>
    <w:tmpl w:val="758C0C8C"/>
    <w:lvl w:ilvl="0" w:tplc="C6368178">
      <w:start w:val="1"/>
      <w:numFmt w:val="bullet"/>
      <w:lvlText w:val=""/>
      <w:lvlJc w:val="left"/>
      <w:pPr>
        <w:ind w:left="720" w:hanging="360"/>
      </w:pPr>
      <w:rPr>
        <w:rFonts w:ascii="Symbol" w:hAnsi="Symbol" w:cs="Symbol" w:hint="default"/>
        <w:sz w:val="18"/>
        <w:szCs w:val="18"/>
      </w:rPr>
    </w:lvl>
    <w:lvl w:ilvl="1" w:tplc="612A23BC">
      <w:start w:val="1"/>
      <w:numFmt w:val="bullet"/>
      <w:lvlText w:val="o"/>
      <w:lvlJc w:val="left"/>
      <w:pPr>
        <w:ind w:left="1440" w:hanging="360"/>
      </w:pPr>
      <w:rPr>
        <w:rFonts w:ascii="Courier New" w:hAnsi="Courier New" w:cs="Courier New" w:hint="default"/>
      </w:rPr>
    </w:lvl>
    <w:lvl w:ilvl="2" w:tplc="477CE786">
      <w:start w:val="1"/>
      <w:numFmt w:val="bullet"/>
      <w:lvlText w:val=""/>
      <w:lvlJc w:val="left"/>
      <w:pPr>
        <w:ind w:left="2160" w:hanging="360"/>
      </w:pPr>
      <w:rPr>
        <w:rFonts w:ascii="Wingdings" w:hAnsi="Wingdings" w:cs="Wingdings" w:hint="default"/>
      </w:rPr>
    </w:lvl>
    <w:lvl w:ilvl="3" w:tplc="BCDCE21E">
      <w:start w:val="1"/>
      <w:numFmt w:val="bullet"/>
      <w:lvlText w:val=""/>
      <w:lvlJc w:val="left"/>
      <w:pPr>
        <w:ind w:left="2880" w:hanging="360"/>
      </w:pPr>
      <w:rPr>
        <w:rFonts w:ascii="Symbol" w:hAnsi="Symbol" w:cs="Symbol" w:hint="default"/>
      </w:rPr>
    </w:lvl>
    <w:lvl w:ilvl="4" w:tplc="2A126FE0">
      <w:start w:val="1"/>
      <w:numFmt w:val="bullet"/>
      <w:lvlText w:val="o"/>
      <w:lvlJc w:val="left"/>
      <w:pPr>
        <w:ind w:left="3600" w:hanging="360"/>
      </w:pPr>
      <w:rPr>
        <w:rFonts w:ascii="Courier New" w:hAnsi="Courier New" w:cs="Courier New" w:hint="default"/>
      </w:rPr>
    </w:lvl>
    <w:lvl w:ilvl="5" w:tplc="7AA44FC6">
      <w:start w:val="1"/>
      <w:numFmt w:val="bullet"/>
      <w:lvlText w:val=""/>
      <w:lvlJc w:val="left"/>
      <w:pPr>
        <w:ind w:left="4320" w:hanging="360"/>
      </w:pPr>
      <w:rPr>
        <w:rFonts w:ascii="Wingdings" w:hAnsi="Wingdings" w:cs="Wingdings" w:hint="default"/>
      </w:rPr>
    </w:lvl>
    <w:lvl w:ilvl="6" w:tplc="D19A88A0">
      <w:start w:val="1"/>
      <w:numFmt w:val="bullet"/>
      <w:lvlText w:val=""/>
      <w:lvlJc w:val="left"/>
      <w:pPr>
        <w:ind w:left="5040" w:hanging="360"/>
      </w:pPr>
      <w:rPr>
        <w:rFonts w:ascii="Symbol" w:hAnsi="Symbol" w:cs="Symbol" w:hint="default"/>
      </w:rPr>
    </w:lvl>
    <w:lvl w:ilvl="7" w:tplc="0C2429FA">
      <w:start w:val="1"/>
      <w:numFmt w:val="bullet"/>
      <w:lvlText w:val="o"/>
      <w:lvlJc w:val="left"/>
      <w:pPr>
        <w:ind w:left="5760" w:hanging="360"/>
      </w:pPr>
      <w:rPr>
        <w:rFonts w:ascii="Courier New" w:hAnsi="Courier New" w:cs="Courier New" w:hint="default"/>
      </w:rPr>
    </w:lvl>
    <w:lvl w:ilvl="8" w:tplc="DED42464">
      <w:start w:val="1"/>
      <w:numFmt w:val="bullet"/>
      <w:lvlText w:val=""/>
      <w:lvlJc w:val="left"/>
      <w:pPr>
        <w:ind w:left="6480" w:hanging="360"/>
      </w:pPr>
      <w:rPr>
        <w:rFonts w:ascii="Wingdings" w:hAnsi="Wingdings" w:cs="Wingdings" w:hint="default"/>
      </w:rPr>
    </w:lvl>
  </w:abstractNum>
  <w:abstractNum w:abstractNumId="5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46E09CD"/>
    <w:multiLevelType w:val="hybridMultilevel"/>
    <w:tmpl w:val="4692C93C"/>
    <w:lvl w:ilvl="0" w:tplc="A9328776">
      <w:start w:val="1"/>
      <w:numFmt w:val="bullet"/>
      <w:lvlText w:val=""/>
      <w:lvlJc w:val="left"/>
      <w:pPr>
        <w:ind w:left="720" w:hanging="360"/>
      </w:pPr>
      <w:rPr>
        <w:rFonts w:ascii="Symbol" w:hAnsi="Symbol" w:cs="Symbol" w:hint="default"/>
        <w:sz w:val="18"/>
        <w:szCs w:val="18"/>
      </w:rPr>
    </w:lvl>
    <w:lvl w:ilvl="1" w:tplc="371A4E10">
      <w:start w:val="1"/>
      <w:numFmt w:val="bullet"/>
      <w:lvlText w:val="o"/>
      <w:lvlJc w:val="left"/>
      <w:pPr>
        <w:ind w:left="1440" w:hanging="360"/>
      </w:pPr>
      <w:rPr>
        <w:rFonts w:ascii="Courier New" w:hAnsi="Courier New" w:cs="Courier New" w:hint="default"/>
      </w:rPr>
    </w:lvl>
    <w:lvl w:ilvl="2" w:tplc="4C2CCCA2">
      <w:start w:val="1"/>
      <w:numFmt w:val="bullet"/>
      <w:lvlText w:val=""/>
      <w:lvlJc w:val="left"/>
      <w:pPr>
        <w:ind w:left="2160" w:hanging="360"/>
      </w:pPr>
      <w:rPr>
        <w:rFonts w:ascii="Wingdings" w:hAnsi="Wingdings" w:cs="Wingdings" w:hint="default"/>
      </w:rPr>
    </w:lvl>
    <w:lvl w:ilvl="3" w:tplc="1D103CC6">
      <w:start w:val="1"/>
      <w:numFmt w:val="bullet"/>
      <w:lvlText w:val=""/>
      <w:lvlJc w:val="left"/>
      <w:pPr>
        <w:ind w:left="2880" w:hanging="360"/>
      </w:pPr>
      <w:rPr>
        <w:rFonts w:ascii="Symbol" w:hAnsi="Symbol" w:cs="Symbol" w:hint="default"/>
      </w:rPr>
    </w:lvl>
    <w:lvl w:ilvl="4" w:tplc="FA60F76A">
      <w:start w:val="1"/>
      <w:numFmt w:val="bullet"/>
      <w:lvlText w:val="o"/>
      <w:lvlJc w:val="left"/>
      <w:pPr>
        <w:ind w:left="3600" w:hanging="360"/>
      </w:pPr>
      <w:rPr>
        <w:rFonts w:ascii="Courier New" w:hAnsi="Courier New" w:cs="Courier New" w:hint="default"/>
      </w:rPr>
    </w:lvl>
    <w:lvl w:ilvl="5" w:tplc="359AC7C6">
      <w:start w:val="1"/>
      <w:numFmt w:val="bullet"/>
      <w:lvlText w:val=""/>
      <w:lvlJc w:val="left"/>
      <w:pPr>
        <w:ind w:left="4320" w:hanging="360"/>
      </w:pPr>
      <w:rPr>
        <w:rFonts w:ascii="Wingdings" w:hAnsi="Wingdings" w:cs="Wingdings" w:hint="default"/>
      </w:rPr>
    </w:lvl>
    <w:lvl w:ilvl="6" w:tplc="807A50D2">
      <w:start w:val="1"/>
      <w:numFmt w:val="bullet"/>
      <w:lvlText w:val=""/>
      <w:lvlJc w:val="left"/>
      <w:pPr>
        <w:ind w:left="5040" w:hanging="360"/>
      </w:pPr>
      <w:rPr>
        <w:rFonts w:ascii="Symbol" w:hAnsi="Symbol" w:cs="Symbol" w:hint="default"/>
      </w:rPr>
    </w:lvl>
    <w:lvl w:ilvl="7" w:tplc="E6E81884">
      <w:start w:val="1"/>
      <w:numFmt w:val="bullet"/>
      <w:lvlText w:val="o"/>
      <w:lvlJc w:val="left"/>
      <w:pPr>
        <w:ind w:left="5760" w:hanging="360"/>
      </w:pPr>
      <w:rPr>
        <w:rFonts w:ascii="Courier New" w:hAnsi="Courier New" w:cs="Courier New" w:hint="default"/>
      </w:rPr>
    </w:lvl>
    <w:lvl w:ilvl="8" w:tplc="C7FCAA14">
      <w:start w:val="1"/>
      <w:numFmt w:val="bullet"/>
      <w:lvlText w:val=""/>
      <w:lvlJc w:val="left"/>
      <w:pPr>
        <w:ind w:left="6480" w:hanging="360"/>
      </w:pPr>
      <w:rPr>
        <w:rFonts w:ascii="Wingdings" w:hAnsi="Wingdings" w:cs="Wingdings" w:hint="default"/>
      </w:rPr>
    </w:lvl>
  </w:abstractNum>
  <w:abstractNum w:abstractNumId="55"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5023F0E"/>
    <w:multiLevelType w:val="hybridMultilevel"/>
    <w:tmpl w:val="73AE48F2"/>
    <w:lvl w:ilvl="0" w:tplc="DA882F10">
      <w:start w:val="1"/>
      <w:numFmt w:val="lowerLetter"/>
      <w:lvlText w:val="%1."/>
      <w:lvlJc w:val="left"/>
      <w:pPr>
        <w:ind w:left="502" w:hanging="360"/>
      </w:pPr>
      <w:rPr>
        <w:rFonts w:hint="default"/>
      </w:rPr>
    </w:lvl>
    <w:lvl w:ilvl="1" w:tplc="DF869F0C">
      <w:start w:val="1"/>
      <w:numFmt w:val="bullet"/>
      <w:lvlText w:val="-"/>
      <w:lvlJc w:val="left"/>
      <w:pPr>
        <w:ind w:left="1440" w:hanging="360"/>
      </w:pPr>
      <w:rPr>
        <w:rFonts w:ascii="Arial Narrow" w:hAnsi="Arial Narro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58D1424"/>
    <w:multiLevelType w:val="hybridMultilevel"/>
    <w:tmpl w:val="9B80025A"/>
    <w:lvl w:ilvl="0" w:tplc="AD38DD5E">
      <w:start w:val="1"/>
      <w:numFmt w:val="bullet"/>
      <w:lvlText w:val=""/>
      <w:lvlJc w:val="left"/>
      <w:pPr>
        <w:ind w:left="720" w:hanging="360"/>
      </w:pPr>
      <w:rPr>
        <w:rFonts w:ascii="Symbol" w:hAnsi="Symbol" w:cs="Symbol" w:hint="default"/>
        <w:sz w:val="18"/>
        <w:szCs w:val="18"/>
      </w:rPr>
    </w:lvl>
    <w:lvl w:ilvl="1" w:tplc="0BFAF434">
      <w:start w:val="1"/>
      <w:numFmt w:val="bullet"/>
      <w:lvlText w:val="o"/>
      <w:lvlJc w:val="left"/>
      <w:pPr>
        <w:ind w:left="1440" w:hanging="360"/>
      </w:pPr>
      <w:rPr>
        <w:rFonts w:ascii="Courier New" w:hAnsi="Courier New" w:cs="Courier New" w:hint="default"/>
      </w:rPr>
    </w:lvl>
    <w:lvl w:ilvl="2" w:tplc="1AD8575A">
      <w:start w:val="1"/>
      <w:numFmt w:val="bullet"/>
      <w:lvlText w:val=""/>
      <w:lvlJc w:val="left"/>
      <w:pPr>
        <w:ind w:left="2160" w:hanging="360"/>
      </w:pPr>
      <w:rPr>
        <w:rFonts w:ascii="Wingdings" w:hAnsi="Wingdings" w:cs="Wingdings" w:hint="default"/>
      </w:rPr>
    </w:lvl>
    <w:lvl w:ilvl="3" w:tplc="89C6F198">
      <w:start w:val="1"/>
      <w:numFmt w:val="bullet"/>
      <w:lvlText w:val=""/>
      <w:lvlJc w:val="left"/>
      <w:pPr>
        <w:ind w:left="2880" w:hanging="360"/>
      </w:pPr>
      <w:rPr>
        <w:rFonts w:ascii="Symbol" w:hAnsi="Symbol" w:cs="Symbol" w:hint="default"/>
      </w:rPr>
    </w:lvl>
    <w:lvl w:ilvl="4" w:tplc="04A44DEE">
      <w:start w:val="1"/>
      <w:numFmt w:val="bullet"/>
      <w:lvlText w:val="o"/>
      <w:lvlJc w:val="left"/>
      <w:pPr>
        <w:ind w:left="3600" w:hanging="360"/>
      </w:pPr>
      <w:rPr>
        <w:rFonts w:ascii="Courier New" w:hAnsi="Courier New" w:cs="Courier New" w:hint="default"/>
      </w:rPr>
    </w:lvl>
    <w:lvl w:ilvl="5" w:tplc="36AA703E">
      <w:start w:val="1"/>
      <w:numFmt w:val="bullet"/>
      <w:lvlText w:val=""/>
      <w:lvlJc w:val="left"/>
      <w:pPr>
        <w:ind w:left="4320" w:hanging="360"/>
      </w:pPr>
      <w:rPr>
        <w:rFonts w:ascii="Wingdings" w:hAnsi="Wingdings" w:cs="Wingdings" w:hint="default"/>
      </w:rPr>
    </w:lvl>
    <w:lvl w:ilvl="6" w:tplc="73367EEE">
      <w:start w:val="1"/>
      <w:numFmt w:val="bullet"/>
      <w:lvlText w:val=""/>
      <w:lvlJc w:val="left"/>
      <w:pPr>
        <w:ind w:left="5040" w:hanging="360"/>
      </w:pPr>
      <w:rPr>
        <w:rFonts w:ascii="Symbol" w:hAnsi="Symbol" w:cs="Symbol" w:hint="default"/>
      </w:rPr>
    </w:lvl>
    <w:lvl w:ilvl="7" w:tplc="F84CFDDE">
      <w:start w:val="1"/>
      <w:numFmt w:val="bullet"/>
      <w:lvlText w:val="o"/>
      <w:lvlJc w:val="left"/>
      <w:pPr>
        <w:ind w:left="5760" w:hanging="360"/>
      </w:pPr>
      <w:rPr>
        <w:rFonts w:ascii="Courier New" w:hAnsi="Courier New" w:cs="Courier New" w:hint="default"/>
      </w:rPr>
    </w:lvl>
    <w:lvl w:ilvl="8" w:tplc="ECCE3C84">
      <w:start w:val="1"/>
      <w:numFmt w:val="bullet"/>
      <w:lvlText w:val=""/>
      <w:lvlJc w:val="left"/>
      <w:pPr>
        <w:ind w:left="6480" w:hanging="360"/>
      </w:pPr>
      <w:rPr>
        <w:rFonts w:ascii="Wingdings" w:hAnsi="Wingdings" w:cs="Wingdings" w:hint="default"/>
      </w:rPr>
    </w:lvl>
  </w:abstractNum>
  <w:abstractNum w:abstractNumId="58" w15:restartNumberingAfterBreak="0">
    <w:nsid w:val="6D227058"/>
    <w:multiLevelType w:val="hybridMultilevel"/>
    <w:tmpl w:val="67082590"/>
    <w:lvl w:ilvl="0" w:tplc="71BE1A24">
      <w:start w:val="1"/>
      <w:numFmt w:val="bullet"/>
      <w:lvlText w:val=""/>
      <w:lvlJc w:val="left"/>
      <w:pPr>
        <w:ind w:left="720" w:hanging="360"/>
      </w:pPr>
      <w:rPr>
        <w:rFonts w:ascii="Symbol" w:hAnsi="Symbol" w:cs="Symbol" w:hint="default"/>
        <w:sz w:val="18"/>
        <w:szCs w:val="18"/>
      </w:rPr>
    </w:lvl>
    <w:lvl w:ilvl="1" w:tplc="5DD87DD6">
      <w:start w:val="1"/>
      <w:numFmt w:val="bullet"/>
      <w:lvlText w:val="o"/>
      <w:lvlJc w:val="left"/>
      <w:pPr>
        <w:ind w:left="1440" w:hanging="360"/>
      </w:pPr>
      <w:rPr>
        <w:rFonts w:ascii="Courier New" w:hAnsi="Courier New" w:cs="Courier New" w:hint="default"/>
      </w:rPr>
    </w:lvl>
    <w:lvl w:ilvl="2" w:tplc="F2D6B970">
      <w:start w:val="1"/>
      <w:numFmt w:val="bullet"/>
      <w:lvlText w:val=""/>
      <w:lvlJc w:val="left"/>
      <w:pPr>
        <w:ind w:left="2160" w:hanging="360"/>
      </w:pPr>
      <w:rPr>
        <w:rFonts w:ascii="Wingdings" w:hAnsi="Wingdings" w:cs="Wingdings" w:hint="default"/>
      </w:rPr>
    </w:lvl>
    <w:lvl w:ilvl="3" w:tplc="B6986B8E">
      <w:start w:val="1"/>
      <w:numFmt w:val="bullet"/>
      <w:lvlText w:val=""/>
      <w:lvlJc w:val="left"/>
      <w:pPr>
        <w:ind w:left="2880" w:hanging="360"/>
      </w:pPr>
      <w:rPr>
        <w:rFonts w:ascii="Symbol" w:hAnsi="Symbol" w:cs="Symbol" w:hint="default"/>
      </w:rPr>
    </w:lvl>
    <w:lvl w:ilvl="4" w:tplc="93CA4466">
      <w:start w:val="1"/>
      <w:numFmt w:val="bullet"/>
      <w:lvlText w:val="o"/>
      <w:lvlJc w:val="left"/>
      <w:pPr>
        <w:ind w:left="3600" w:hanging="360"/>
      </w:pPr>
      <w:rPr>
        <w:rFonts w:ascii="Courier New" w:hAnsi="Courier New" w:cs="Courier New" w:hint="default"/>
      </w:rPr>
    </w:lvl>
    <w:lvl w:ilvl="5" w:tplc="7D349D9A">
      <w:start w:val="1"/>
      <w:numFmt w:val="bullet"/>
      <w:lvlText w:val=""/>
      <w:lvlJc w:val="left"/>
      <w:pPr>
        <w:ind w:left="4320" w:hanging="360"/>
      </w:pPr>
      <w:rPr>
        <w:rFonts w:ascii="Wingdings" w:hAnsi="Wingdings" w:cs="Wingdings" w:hint="default"/>
      </w:rPr>
    </w:lvl>
    <w:lvl w:ilvl="6" w:tplc="B0809E48">
      <w:start w:val="1"/>
      <w:numFmt w:val="bullet"/>
      <w:lvlText w:val=""/>
      <w:lvlJc w:val="left"/>
      <w:pPr>
        <w:ind w:left="5040" w:hanging="360"/>
      </w:pPr>
      <w:rPr>
        <w:rFonts w:ascii="Symbol" w:hAnsi="Symbol" w:cs="Symbol" w:hint="default"/>
      </w:rPr>
    </w:lvl>
    <w:lvl w:ilvl="7" w:tplc="BA98DA68">
      <w:start w:val="1"/>
      <w:numFmt w:val="bullet"/>
      <w:lvlText w:val="o"/>
      <w:lvlJc w:val="left"/>
      <w:pPr>
        <w:ind w:left="5760" w:hanging="360"/>
      </w:pPr>
      <w:rPr>
        <w:rFonts w:ascii="Courier New" w:hAnsi="Courier New" w:cs="Courier New" w:hint="default"/>
      </w:rPr>
    </w:lvl>
    <w:lvl w:ilvl="8" w:tplc="4EC2F512">
      <w:start w:val="1"/>
      <w:numFmt w:val="bullet"/>
      <w:lvlText w:val=""/>
      <w:lvlJc w:val="left"/>
      <w:pPr>
        <w:ind w:left="6480" w:hanging="360"/>
      </w:pPr>
      <w:rPr>
        <w:rFonts w:ascii="Wingdings" w:hAnsi="Wingdings" w:cs="Wingdings" w:hint="default"/>
      </w:rPr>
    </w:lvl>
  </w:abstractNum>
  <w:abstractNum w:abstractNumId="59" w15:restartNumberingAfterBreak="0">
    <w:nsid w:val="6DD43E88"/>
    <w:multiLevelType w:val="hybridMultilevel"/>
    <w:tmpl w:val="70A031F6"/>
    <w:lvl w:ilvl="0" w:tplc="F1DC19A8">
      <w:start w:val="1"/>
      <w:numFmt w:val="bullet"/>
      <w:lvlText w:val=""/>
      <w:lvlJc w:val="left"/>
      <w:pPr>
        <w:ind w:left="720" w:hanging="360"/>
      </w:pPr>
      <w:rPr>
        <w:rFonts w:ascii="Symbol" w:hAnsi="Symbol" w:cs="Symbol" w:hint="default"/>
        <w:sz w:val="18"/>
        <w:szCs w:val="18"/>
      </w:rPr>
    </w:lvl>
    <w:lvl w:ilvl="1" w:tplc="BE961086">
      <w:start w:val="1"/>
      <w:numFmt w:val="bullet"/>
      <w:lvlText w:val="o"/>
      <w:lvlJc w:val="left"/>
      <w:pPr>
        <w:ind w:left="1440" w:hanging="360"/>
      </w:pPr>
      <w:rPr>
        <w:rFonts w:ascii="Courier New" w:hAnsi="Courier New" w:cs="Courier New" w:hint="default"/>
      </w:rPr>
    </w:lvl>
    <w:lvl w:ilvl="2" w:tplc="460ED6AC">
      <w:start w:val="1"/>
      <w:numFmt w:val="bullet"/>
      <w:lvlText w:val=""/>
      <w:lvlJc w:val="left"/>
      <w:pPr>
        <w:ind w:left="2160" w:hanging="360"/>
      </w:pPr>
      <w:rPr>
        <w:rFonts w:ascii="Wingdings" w:hAnsi="Wingdings" w:cs="Wingdings" w:hint="default"/>
      </w:rPr>
    </w:lvl>
    <w:lvl w:ilvl="3" w:tplc="2DC64A5E">
      <w:start w:val="1"/>
      <w:numFmt w:val="bullet"/>
      <w:lvlText w:val=""/>
      <w:lvlJc w:val="left"/>
      <w:pPr>
        <w:ind w:left="2880" w:hanging="360"/>
      </w:pPr>
      <w:rPr>
        <w:rFonts w:ascii="Symbol" w:hAnsi="Symbol" w:cs="Symbol" w:hint="default"/>
      </w:rPr>
    </w:lvl>
    <w:lvl w:ilvl="4" w:tplc="636CBF22">
      <w:start w:val="1"/>
      <w:numFmt w:val="bullet"/>
      <w:lvlText w:val="o"/>
      <w:lvlJc w:val="left"/>
      <w:pPr>
        <w:ind w:left="3600" w:hanging="360"/>
      </w:pPr>
      <w:rPr>
        <w:rFonts w:ascii="Courier New" w:hAnsi="Courier New" w:cs="Courier New" w:hint="default"/>
      </w:rPr>
    </w:lvl>
    <w:lvl w:ilvl="5" w:tplc="F5D0F384">
      <w:start w:val="1"/>
      <w:numFmt w:val="bullet"/>
      <w:lvlText w:val=""/>
      <w:lvlJc w:val="left"/>
      <w:pPr>
        <w:ind w:left="4320" w:hanging="360"/>
      </w:pPr>
      <w:rPr>
        <w:rFonts w:ascii="Wingdings" w:hAnsi="Wingdings" w:cs="Wingdings" w:hint="default"/>
      </w:rPr>
    </w:lvl>
    <w:lvl w:ilvl="6" w:tplc="A68011E0">
      <w:start w:val="1"/>
      <w:numFmt w:val="bullet"/>
      <w:lvlText w:val=""/>
      <w:lvlJc w:val="left"/>
      <w:pPr>
        <w:ind w:left="5040" w:hanging="360"/>
      </w:pPr>
      <w:rPr>
        <w:rFonts w:ascii="Symbol" w:hAnsi="Symbol" w:cs="Symbol" w:hint="default"/>
      </w:rPr>
    </w:lvl>
    <w:lvl w:ilvl="7" w:tplc="FE78E12E">
      <w:start w:val="1"/>
      <w:numFmt w:val="bullet"/>
      <w:lvlText w:val="o"/>
      <w:lvlJc w:val="left"/>
      <w:pPr>
        <w:ind w:left="5760" w:hanging="360"/>
      </w:pPr>
      <w:rPr>
        <w:rFonts w:ascii="Courier New" w:hAnsi="Courier New" w:cs="Courier New" w:hint="default"/>
      </w:rPr>
    </w:lvl>
    <w:lvl w:ilvl="8" w:tplc="6330C542">
      <w:start w:val="1"/>
      <w:numFmt w:val="bullet"/>
      <w:lvlText w:val=""/>
      <w:lvlJc w:val="left"/>
      <w:pPr>
        <w:ind w:left="6480" w:hanging="360"/>
      </w:pPr>
      <w:rPr>
        <w:rFonts w:ascii="Wingdings" w:hAnsi="Wingdings" w:cs="Wingdings" w:hint="default"/>
      </w:rPr>
    </w:lvl>
  </w:abstractNum>
  <w:abstractNum w:abstractNumId="60" w15:restartNumberingAfterBreak="0">
    <w:nsid w:val="708614C9"/>
    <w:multiLevelType w:val="hybridMultilevel"/>
    <w:tmpl w:val="0B340448"/>
    <w:lvl w:ilvl="0" w:tplc="9E3E578A">
      <w:start w:val="1"/>
      <w:numFmt w:val="bullet"/>
      <w:lvlText w:val=""/>
      <w:lvlJc w:val="left"/>
      <w:pPr>
        <w:ind w:left="720" w:hanging="360"/>
      </w:pPr>
      <w:rPr>
        <w:rFonts w:ascii="Symbol" w:hAnsi="Symbol" w:cs="Symbol" w:hint="default"/>
        <w:sz w:val="18"/>
        <w:szCs w:val="18"/>
      </w:rPr>
    </w:lvl>
    <w:lvl w:ilvl="1" w:tplc="D19E29CE">
      <w:start w:val="1"/>
      <w:numFmt w:val="bullet"/>
      <w:lvlText w:val="o"/>
      <w:lvlJc w:val="left"/>
      <w:pPr>
        <w:ind w:left="1440" w:hanging="360"/>
      </w:pPr>
      <w:rPr>
        <w:rFonts w:ascii="Courier New" w:hAnsi="Courier New" w:cs="Courier New" w:hint="default"/>
      </w:rPr>
    </w:lvl>
    <w:lvl w:ilvl="2" w:tplc="3BC8B32C">
      <w:start w:val="1"/>
      <w:numFmt w:val="bullet"/>
      <w:lvlText w:val=""/>
      <w:lvlJc w:val="left"/>
      <w:pPr>
        <w:ind w:left="2160" w:hanging="360"/>
      </w:pPr>
      <w:rPr>
        <w:rFonts w:ascii="Wingdings" w:hAnsi="Wingdings" w:cs="Wingdings" w:hint="default"/>
      </w:rPr>
    </w:lvl>
    <w:lvl w:ilvl="3" w:tplc="26FCF32A">
      <w:start w:val="1"/>
      <w:numFmt w:val="bullet"/>
      <w:lvlText w:val=""/>
      <w:lvlJc w:val="left"/>
      <w:pPr>
        <w:ind w:left="2880" w:hanging="360"/>
      </w:pPr>
      <w:rPr>
        <w:rFonts w:ascii="Symbol" w:hAnsi="Symbol" w:cs="Symbol" w:hint="default"/>
      </w:rPr>
    </w:lvl>
    <w:lvl w:ilvl="4" w:tplc="33C214D8">
      <w:start w:val="1"/>
      <w:numFmt w:val="bullet"/>
      <w:lvlText w:val="o"/>
      <w:lvlJc w:val="left"/>
      <w:pPr>
        <w:ind w:left="3600" w:hanging="360"/>
      </w:pPr>
      <w:rPr>
        <w:rFonts w:ascii="Courier New" w:hAnsi="Courier New" w:cs="Courier New" w:hint="default"/>
      </w:rPr>
    </w:lvl>
    <w:lvl w:ilvl="5" w:tplc="1F5A105A">
      <w:start w:val="1"/>
      <w:numFmt w:val="bullet"/>
      <w:lvlText w:val=""/>
      <w:lvlJc w:val="left"/>
      <w:pPr>
        <w:ind w:left="4320" w:hanging="360"/>
      </w:pPr>
      <w:rPr>
        <w:rFonts w:ascii="Wingdings" w:hAnsi="Wingdings" w:cs="Wingdings" w:hint="default"/>
      </w:rPr>
    </w:lvl>
    <w:lvl w:ilvl="6" w:tplc="8C38E8F4">
      <w:start w:val="1"/>
      <w:numFmt w:val="bullet"/>
      <w:lvlText w:val=""/>
      <w:lvlJc w:val="left"/>
      <w:pPr>
        <w:ind w:left="5040" w:hanging="360"/>
      </w:pPr>
      <w:rPr>
        <w:rFonts w:ascii="Symbol" w:hAnsi="Symbol" w:cs="Symbol" w:hint="default"/>
      </w:rPr>
    </w:lvl>
    <w:lvl w:ilvl="7" w:tplc="9D8C85AE">
      <w:start w:val="1"/>
      <w:numFmt w:val="bullet"/>
      <w:lvlText w:val="o"/>
      <w:lvlJc w:val="left"/>
      <w:pPr>
        <w:ind w:left="5760" w:hanging="360"/>
      </w:pPr>
      <w:rPr>
        <w:rFonts w:ascii="Courier New" w:hAnsi="Courier New" w:cs="Courier New" w:hint="default"/>
      </w:rPr>
    </w:lvl>
    <w:lvl w:ilvl="8" w:tplc="C5C82298">
      <w:start w:val="1"/>
      <w:numFmt w:val="bullet"/>
      <w:lvlText w:val=""/>
      <w:lvlJc w:val="left"/>
      <w:pPr>
        <w:ind w:left="6480" w:hanging="360"/>
      </w:pPr>
      <w:rPr>
        <w:rFonts w:ascii="Wingdings" w:hAnsi="Wingdings" w:cs="Wingdings" w:hint="default"/>
      </w:rPr>
    </w:lvl>
  </w:abstractNum>
  <w:abstractNum w:abstractNumId="61" w15:restartNumberingAfterBreak="0">
    <w:nsid w:val="745E08D5"/>
    <w:multiLevelType w:val="hybridMultilevel"/>
    <w:tmpl w:val="104A39C8"/>
    <w:lvl w:ilvl="0" w:tplc="1C5C7414">
      <w:start w:val="1"/>
      <w:numFmt w:val="bullet"/>
      <w:lvlText w:val=""/>
      <w:lvlJc w:val="left"/>
      <w:pPr>
        <w:ind w:left="720" w:hanging="360"/>
      </w:pPr>
      <w:rPr>
        <w:rFonts w:ascii="Symbol" w:hAnsi="Symbol" w:cs="Symbol" w:hint="default"/>
        <w:sz w:val="18"/>
        <w:szCs w:val="18"/>
      </w:rPr>
    </w:lvl>
    <w:lvl w:ilvl="1" w:tplc="9DFEA5B8">
      <w:start w:val="1"/>
      <w:numFmt w:val="bullet"/>
      <w:lvlText w:val="o"/>
      <w:lvlJc w:val="left"/>
      <w:pPr>
        <w:ind w:left="1440" w:hanging="360"/>
      </w:pPr>
      <w:rPr>
        <w:rFonts w:ascii="Courier New" w:hAnsi="Courier New" w:cs="Courier New" w:hint="default"/>
      </w:rPr>
    </w:lvl>
    <w:lvl w:ilvl="2" w:tplc="08C82B06">
      <w:start w:val="1"/>
      <w:numFmt w:val="bullet"/>
      <w:lvlText w:val=""/>
      <w:lvlJc w:val="left"/>
      <w:pPr>
        <w:ind w:left="2160" w:hanging="360"/>
      </w:pPr>
      <w:rPr>
        <w:rFonts w:ascii="Wingdings" w:hAnsi="Wingdings" w:cs="Wingdings" w:hint="default"/>
      </w:rPr>
    </w:lvl>
    <w:lvl w:ilvl="3" w:tplc="D90E9DDE">
      <w:start w:val="1"/>
      <w:numFmt w:val="bullet"/>
      <w:lvlText w:val=""/>
      <w:lvlJc w:val="left"/>
      <w:pPr>
        <w:ind w:left="2880" w:hanging="360"/>
      </w:pPr>
      <w:rPr>
        <w:rFonts w:ascii="Symbol" w:hAnsi="Symbol" w:cs="Symbol" w:hint="default"/>
      </w:rPr>
    </w:lvl>
    <w:lvl w:ilvl="4" w:tplc="D8B4F064">
      <w:start w:val="1"/>
      <w:numFmt w:val="bullet"/>
      <w:lvlText w:val="o"/>
      <w:lvlJc w:val="left"/>
      <w:pPr>
        <w:ind w:left="3600" w:hanging="360"/>
      </w:pPr>
      <w:rPr>
        <w:rFonts w:ascii="Courier New" w:hAnsi="Courier New" w:cs="Courier New" w:hint="default"/>
      </w:rPr>
    </w:lvl>
    <w:lvl w:ilvl="5" w:tplc="AF221B0A">
      <w:start w:val="1"/>
      <w:numFmt w:val="bullet"/>
      <w:lvlText w:val=""/>
      <w:lvlJc w:val="left"/>
      <w:pPr>
        <w:ind w:left="4320" w:hanging="360"/>
      </w:pPr>
      <w:rPr>
        <w:rFonts w:ascii="Wingdings" w:hAnsi="Wingdings" w:cs="Wingdings" w:hint="default"/>
      </w:rPr>
    </w:lvl>
    <w:lvl w:ilvl="6" w:tplc="AAC25326">
      <w:start w:val="1"/>
      <w:numFmt w:val="bullet"/>
      <w:lvlText w:val=""/>
      <w:lvlJc w:val="left"/>
      <w:pPr>
        <w:ind w:left="5040" w:hanging="360"/>
      </w:pPr>
      <w:rPr>
        <w:rFonts w:ascii="Symbol" w:hAnsi="Symbol" w:cs="Symbol" w:hint="default"/>
      </w:rPr>
    </w:lvl>
    <w:lvl w:ilvl="7" w:tplc="438A80EA">
      <w:start w:val="1"/>
      <w:numFmt w:val="bullet"/>
      <w:lvlText w:val="o"/>
      <w:lvlJc w:val="left"/>
      <w:pPr>
        <w:ind w:left="5760" w:hanging="360"/>
      </w:pPr>
      <w:rPr>
        <w:rFonts w:ascii="Courier New" w:hAnsi="Courier New" w:cs="Courier New" w:hint="default"/>
      </w:rPr>
    </w:lvl>
    <w:lvl w:ilvl="8" w:tplc="0B60DEEE">
      <w:start w:val="1"/>
      <w:numFmt w:val="bullet"/>
      <w:lvlText w:val=""/>
      <w:lvlJc w:val="left"/>
      <w:pPr>
        <w:ind w:left="6480" w:hanging="360"/>
      </w:pPr>
      <w:rPr>
        <w:rFonts w:ascii="Wingdings" w:hAnsi="Wingdings" w:cs="Wingdings" w:hint="default"/>
      </w:rPr>
    </w:lvl>
  </w:abstractNum>
  <w:abstractNum w:abstractNumId="62"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9253FFB"/>
    <w:multiLevelType w:val="hybridMultilevel"/>
    <w:tmpl w:val="8998033E"/>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B286EBC"/>
    <w:multiLevelType w:val="hybridMultilevel"/>
    <w:tmpl w:val="DBFE3F1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B6105F1"/>
    <w:multiLevelType w:val="hybridMultilevel"/>
    <w:tmpl w:val="487C445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67" w15:restartNumberingAfterBreak="0">
    <w:nsid w:val="7E113018"/>
    <w:multiLevelType w:val="hybridMultilevel"/>
    <w:tmpl w:val="859401EC"/>
    <w:lvl w:ilvl="0" w:tplc="ADBA4E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90549964">
    <w:abstractNumId w:val="37"/>
  </w:num>
  <w:num w:numId="2" w16cid:durableId="934292015">
    <w:abstractNumId w:val="47"/>
  </w:num>
  <w:num w:numId="3" w16cid:durableId="1419860454">
    <w:abstractNumId w:val="53"/>
  </w:num>
  <w:num w:numId="4" w16cid:durableId="615601855">
    <w:abstractNumId w:val="45"/>
  </w:num>
  <w:num w:numId="5" w16cid:durableId="82917145">
    <w:abstractNumId w:val="21"/>
  </w:num>
  <w:num w:numId="6" w16cid:durableId="912275777">
    <w:abstractNumId w:val="16"/>
  </w:num>
  <w:num w:numId="7" w16cid:durableId="1028142381">
    <w:abstractNumId w:val="32"/>
  </w:num>
  <w:num w:numId="8" w16cid:durableId="835389349">
    <w:abstractNumId w:val="10"/>
  </w:num>
  <w:num w:numId="9" w16cid:durableId="572663218">
    <w:abstractNumId w:val="34"/>
  </w:num>
  <w:num w:numId="10" w16cid:durableId="543173754">
    <w:abstractNumId w:val="19"/>
  </w:num>
  <w:num w:numId="11" w16cid:durableId="1040056548">
    <w:abstractNumId w:val="57"/>
  </w:num>
  <w:num w:numId="12" w16cid:durableId="1592083018">
    <w:abstractNumId w:val="29"/>
  </w:num>
  <w:num w:numId="13" w16cid:durableId="1609392209">
    <w:abstractNumId w:val="52"/>
  </w:num>
  <w:num w:numId="14" w16cid:durableId="304969644">
    <w:abstractNumId w:val="59"/>
  </w:num>
  <w:num w:numId="15" w16cid:durableId="223951362">
    <w:abstractNumId w:val="25"/>
  </w:num>
  <w:num w:numId="16" w16cid:durableId="451440597">
    <w:abstractNumId w:val="60"/>
  </w:num>
  <w:num w:numId="17" w16cid:durableId="677970794">
    <w:abstractNumId w:val="33"/>
  </w:num>
  <w:num w:numId="18" w16cid:durableId="812596254">
    <w:abstractNumId w:val="30"/>
  </w:num>
  <w:num w:numId="19" w16cid:durableId="698316788">
    <w:abstractNumId w:val="31"/>
  </w:num>
  <w:num w:numId="20" w16cid:durableId="1481339213">
    <w:abstractNumId w:val="46"/>
  </w:num>
  <w:num w:numId="21" w16cid:durableId="84543587">
    <w:abstractNumId w:val="38"/>
  </w:num>
  <w:num w:numId="22" w16cid:durableId="1843200141">
    <w:abstractNumId w:val="36"/>
  </w:num>
  <w:num w:numId="23" w16cid:durableId="1506169828">
    <w:abstractNumId w:val="18"/>
  </w:num>
  <w:num w:numId="24" w16cid:durableId="1316110011">
    <w:abstractNumId w:val="6"/>
  </w:num>
  <w:num w:numId="25" w16cid:durableId="1596402637">
    <w:abstractNumId w:val="43"/>
  </w:num>
  <w:num w:numId="26" w16cid:durableId="476074585">
    <w:abstractNumId w:val="54"/>
  </w:num>
  <w:num w:numId="27" w16cid:durableId="279530560">
    <w:abstractNumId w:val="24"/>
  </w:num>
  <w:num w:numId="28" w16cid:durableId="1544638998">
    <w:abstractNumId w:val="23"/>
  </w:num>
  <w:num w:numId="29" w16cid:durableId="2129199255">
    <w:abstractNumId w:val="40"/>
  </w:num>
  <w:num w:numId="30" w16cid:durableId="1106845292">
    <w:abstractNumId w:val="58"/>
  </w:num>
  <w:num w:numId="31" w16cid:durableId="2071223788">
    <w:abstractNumId w:val="15"/>
  </w:num>
  <w:num w:numId="32" w16cid:durableId="2091463983">
    <w:abstractNumId w:val="42"/>
  </w:num>
  <w:num w:numId="33" w16cid:durableId="1484006981">
    <w:abstractNumId w:val="61"/>
  </w:num>
  <w:num w:numId="34" w16cid:durableId="1468813297">
    <w:abstractNumId w:val="7"/>
  </w:num>
  <w:num w:numId="35" w16cid:durableId="1686055120">
    <w:abstractNumId w:val="49"/>
  </w:num>
  <w:num w:numId="36" w16cid:durableId="1762221381">
    <w:abstractNumId w:val="50"/>
  </w:num>
  <w:num w:numId="37" w16cid:durableId="465196340">
    <w:abstractNumId w:val="39"/>
  </w:num>
  <w:num w:numId="38" w16cid:durableId="631595722">
    <w:abstractNumId w:val="20"/>
  </w:num>
  <w:num w:numId="39" w16cid:durableId="1933122062">
    <w:abstractNumId w:val="67"/>
  </w:num>
  <w:num w:numId="40" w16cid:durableId="1693142341">
    <w:abstractNumId w:val="28"/>
  </w:num>
  <w:num w:numId="41" w16cid:durableId="1305039364">
    <w:abstractNumId w:val="9"/>
  </w:num>
  <w:num w:numId="42" w16cid:durableId="334723353">
    <w:abstractNumId w:val="63"/>
  </w:num>
  <w:num w:numId="43" w16cid:durableId="1211266016">
    <w:abstractNumId w:val="3"/>
  </w:num>
  <w:num w:numId="44" w16cid:durableId="1558315284">
    <w:abstractNumId w:val="64"/>
  </w:num>
  <w:num w:numId="45" w16cid:durableId="1498231279">
    <w:abstractNumId w:val="66"/>
  </w:num>
  <w:num w:numId="46" w16cid:durableId="1013648136">
    <w:abstractNumId w:val="51"/>
  </w:num>
  <w:num w:numId="47" w16cid:durableId="1682512127">
    <w:abstractNumId w:val="22"/>
  </w:num>
  <w:num w:numId="48" w16cid:durableId="1550999061">
    <w:abstractNumId w:val="5"/>
  </w:num>
  <w:num w:numId="49" w16cid:durableId="2106800139">
    <w:abstractNumId w:val="11"/>
  </w:num>
  <w:num w:numId="50" w16cid:durableId="406340904">
    <w:abstractNumId w:val="65"/>
  </w:num>
  <w:num w:numId="51" w16cid:durableId="11341798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77239236">
    <w:abstractNumId w:val="2"/>
  </w:num>
  <w:num w:numId="53" w16cid:durableId="617874130">
    <w:abstractNumId w:val="55"/>
  </w:num>
  <w:num w:numId="54" w16cid:durableId="18554175">
    <w:abstractNumId w:val="14"/>
  </w:num>
  <w:num w:numId="55" w16cid:durableId="1169446073">
    <w:abstractNumId w:val="8"/>
  </w:num>
  <w:num w:numId="56" w16cid:durableId="56511640">
    <w:abstractNumId w:val="0"/>
  </w:num>
  <w:num w:numId="57" w16cid:durableId="1558324052">
    <w:abstractNumId w:val="44"/>
  </w:num>
  <w:num w:numId="58" w16cid:durableId="310334727">
    <w:abstractNumId w:val="62"/>
  </w:num>
  <w:num w:numId="59" w16cid:durableId="293872237">
    <w:abstractNumId w:val="41"/>
  </w:num>
  <w:num w:numId="60" w16cid:durableId="1596741475">
    <w:abstractNumId w:val="35"/>
  </w:num>
  <w:num w:numId="61" w16cid:durableId="407994017">
    <w:abstractNumId w:val="13"/>
  </w:num>
  <w:num w:numId="62" w16cid:durableId="353502400">
    <w:abstractNumId w:val="1"/>
  </w:num>
  <w:num w:numId="63" w16cid:durableId="1411077483">
    <w:abstractNumId w:val="56"/>
  </w:num>
  <w:num w:numId="64" w16cid:durableId="321545314">
    <w:abstractNumId w:val="17"/>
  </w:num>
  <w:num w:numId="65" w16cid:durableId="44178890">
    <w:abstractNumId w:val="26"/>
  </w:num>
  <w:num w:numId="66" w16cid:durableId="226689199">
    <w:abstractNumId w:val="4"/>
  </w:num>
  <w:num w:numId="67" w16cid:durableId="621376440">
    <w:abstractNumId w:val="48"/>
  </w:num>
  <w:num w:numId="68" w16cid:durableId="1576091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706C2"/>
    <w:rsid w:val="001E100A"/>
    <w:rsid w:val="00204EDB"/>
    <w:rsid w:val="00225152"/>
    <w:rsid w:val="002634AA"/>
    <w:rsid w:val="002D58B5"/>
    <w:rsid w:val="00301FCB"/>
    <w:rsid w:val="00322336"/>
    <w:rsid w:val="0033249E"/>
    <w:rsid w:val="00337E4D"/>
    <w:rsid w:val="00343395"/>
    <w:rsid w:val="003A1AA2"/>
    <w:rsid w:val="00414A33"/>
    <w:rsid w:val="0044722C"/>
    <w:rsid w:val="004702FB"/>
    <w:rsid w:val="00471503"/>
    <w:rsid w:val="0049479E"/>
    <w:rsid w:val="004D2F9F"/>
    <w:rsid w:val="004E3F12"/>
    <w:rsid w:val="004F2927"/>
    <w:rsid w:val="0052142A"/>
    <w:rsid w:val="0053510E"/>
    <w:rsid w:val="005423BF"/>
    <w:rsid w:val="005B6195"/>
    <w:rsid w:val="005E58C9"/>
    <w:rsid w:val="006164B0"/>
    <w:rsid w:val="006347C3"/>
    <w:rsid w:val="00651B4C"/>
    <w:rsid w:val="00656B55"/>
    <w:rsid w:val="006975C6"/>
    <w:rsid w:val="006A5918"/>
    <w:rsid w:val="006A5C71"/>
    <w:rsid w:val="006B2936"/>
    <w:rsid w:val="006E605E"/>
    <w:rsid w:val="006F1DA5"/>
    <w:rsid w:val="007109D5"/>
    <w:rsid w:val="007375B0"/>
    <w:rsid w:val="00785F39"/>
    <w:rsid w:val="007A0DE5"/>
    <w:rsid w:val="007C3EA0"/>
    <w:rsid w:val="007D6FB3"/>
    <w:rsid w:val="007E0E83"/>
    <w:rsid w:val="007F127E"/>
    <w:rsid w:val="008278F5"/>
    <w:rsid w:val="008B72CE"/>
    <w:rsid w:val="00930868"/>
    <w:rsid w:val="00940A3A"/>
    <w:rsid w:val="00960022"/>
    <w:rsid w:val="009629C4"/>
    <w:rsid w:val="00A52459"/>
    <w:rsid w:val="00AB528A"/>
    <w:rsid w:val="00AF7FB0"/>
    <w:rsid w:val="00B05771"/>
    <w:rsid w:val="00B169F3"/>
    <w:rsid w:val="00B26B9B"/>
    <w:rsid w:val="00B757D1"/>
    <w:rsid w:val="00B93434"/>
    <w:rsid w:val="00BB5583"/>
    <w:rsid w:val="00BC2D61"/>
    <w:rsid w:val="00BE039E"/>
    <w:rsid w:val="00C02EF0"/>
    <w:rsid w:val="00C125C6"/>
    <w:rsid w:val="00C24613"/>
    <w:rsid w:val="00C315C9"/>
    <w:rsid w:val="00C40EF2"/>
    <w:rsid w:val="00C4793C"/>
    <w:rsid w:val="00C75F44"/>
    <w:rsid w:val="00C96867"/>
    <w:rsid w:val="00CB0E0D"/>
    <w:rsid w:val="00CD6E25"/>
    <w:rsid w:val="00CE2350"/>
    <w:rsid w:val="00D379CF"/>
    <w:rsid w:val="00D60A0B"/>
    <w:rsid w:val="00D7467F"/>
    <w:rsid w:val="00D76AA2"/>
    <w:rsid w:val="00D931BF"/>
    <w:rsid w:val="00DB25EC"/>
    <w:rsid w:val="00DD2FA1"/>
    <w:rsid w:val="00DE3652"/>
    <w:rsid w:val="00E55B9D"/>
    <w:rsid w:val="00E845C1"/>
    <w:rsid w:val="00E90755"/>
    <w:rsid w:val="00EC3388"/>
    <w:rsid w:val="00ED41BC"/>
    <w:rsid w:val="00EF3AE5"/>
    <w:rsid w:val="00F37080"/>
    <w:rsid w:val="00F45527"/>
    <w:rsid w:val="00F6284D"/>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83E31"/>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5E58C9"/>
    <w:rPr>
      <w:color w:val="0000FF" w:themeColor="hyperlink"/>
      <w:u w:val="single"/>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99"/>
    <w:qFormat/>
    <w:rsid w:val="00F6284D"/>
    <w:rPr>
      <w:rFonts w:ascii="Helvetica" w:hAnsi="Helvetica"/>
    </w:rPr>
  </w:style>
  <w:style w:type="paragraph" w:customStyle="1" w:styleId="datumtevilka">
    <w:name w:val="datum številka"/>
    <w:basedOn w:val="Normal"/>
    <w:qFormat/>
    <w:rsid w:val="00322336"/>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32233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322336"/>
    <w:rPr>
      <w:b/>
      <w:bCs/>
    </w:rPr>
  </w:style>
  <w:style w:type="paragraph" w:styleId="FootnoteText">
    <w:name w:val="footnote text"/>
    <w:basedOn w:val="Normal"/>
    <w:link w:val="FootnoteTextChar"/>
    <w:uiPriority w:val="99"/>
    <w:semiHidden/>
    <w:unhideWhenUsed/>
    <w:rsid w:val="00B26B9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6B9B"/>
    <w:rPr>
      <w:rFonts w:ascii="Helvetica" w:hAnsi="Helvetica"/>
      <w:sz w:val="20"/>
      <w:szCs w:val="20"/>
    </w:rPr>
  </w:style>
  <w:style w:type="character" w:styleId="FootnoteReference">
    <w:name w:val="footnote reference"/>
    <w:basedOn w:val="DefaultParagraphFont"/>
    <w:uiPriority w:val="99"/>
    <w:semiHidden/>
    <w:unhideWhenUsed/>
    <w:rsid w:val="00B26B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9237</Words>
  <Characters>52653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2024-08-20T11:21:00Z</cp:lastPrinted>
  <dcterms:created xsi:type="dcterms:W3CDTF">2024-08-20T11:21:00Z</dcterms:created>
  <dcterms:modified xsi:type="dcterms:W3CDTF">2024-08-20T11:22:00Z</dcterms:modified>
</cp:coreProperties>
</file>